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3068D" w14:textId="73172D0C" w:rsidR="008468E9" w:rsidRDefault="008468E9" w:rsidP="008468E9">
      <w:pPr>
        <w:pStyle w:val="Tytu"/>
      </w:pPr>
      <w:r w:rsidRPr="003474C1">
        <w:t xml:space="preserve">Załącznik nr </w:t>
      </w:r>
      <w:r w:rsidR="00F01C35">
        <w:t>8</w:t>
      </w:r>
    </w:p>
    <w:p w14:paraId="573F0C70" w14:textId="77777777" w:rsidR="008468E9" w:rsidRPr="00906C4F" w:rsidRDefault="008468E9" w:rsidP="008468E9">
      <w:pPr>
        <w:pStyle w:val="Cytat"/>
        <w:ind w:left="284"/>
      </w:pPr>
      <w:r w:rsidRPr="00906C4F">
        <w:t>UMOWA /PROJEKT/</w:t>
      </w:r>
    </w:p>
    <w:p w14:paraId="28CD0DE3" w14:textId="77777777" w:rsidR="008468E9" w:rsidRDefault="008468E9" w:rsidP="008468E9">
      <w:pPr>
        <w:pStyle w:val="Bezodstpw"/>
        <w:ind w:left="0"/>
      </w:pPr>
      <w:r>
        <w:t>Zawarta w dniu ……………………….……………….. w Oławie pomiędzy:</w:t>
      </w:r>
    </w:p>
    <w:p w14:paraId="5D9A9834" w14:textId="77777777" w:rsidR="008468E9" w:rsidRDefault="008468E9" w:rsidP="008468E9">
      <w:pPr>
        <w:pStyle w:val="Bezodstpw"/>
        <w:ind w:left="0"/>
        <w:jc w:val="both"/>
      </w:pPr>
      <w:r w:rsidRPr="006761A6">
        <w:rPr>
          <w:b/>
          <w:sz w:val="22"/>
          <w:szCs w:val="22"/>
        </w:rPr>
        <w:t>Powiatem Oławskim ul. 3 Maja 1 w Oławie, 55-200 Oława NIP: 9121875363</w:t>
      </w:r>
      <w:r w:rsidRPr="006761A6">
        <w:rPr>
          <w:sz w:val="22"/>
          <w:szCs w:val="22"/>
        </w:rPr>
        <w:t xml:space="preserve"> – </w:t>
      </w:r>
      <w:r w:rsidRPr="006761A6">
        <w:rPr>
          <w:b/>
          <w:sz w:val="22"/>
          <w:szCs w:val="22"/>
        </w:rPr>
        <w:t>Powiatowym Zarządem Drogowym w Oławie pl. Zamkowy 18, 55-200 Oława</w:t>
      </w:r>
      <w:r>
        <w:t xml:space="preserve"> </w:t>
      </w:r>
    </w:p>
    <w:p w14:paraId="0ECDDB76" w14:textId="77777777" w:rsidR="008468E9" w:rsidRDefault="008468E9" w:rsidP="008468E9">
      <w:pPr>
        <w:pStyle w:val="Bezodstpw"/>
        <w:ind w:left="0"/>
        <w:jc w:val="both"/>
      </w:pPr>
      <w:r>
        <w:t>reprezentowanym przez:</w:t>
      </w:r>
    </w:p>
    <w:p w14:paraId="0A68E5CF" w14:textId="77777777" w:rsidR="008468E9" w:rsidRDefault="008468E9" w:rsidP="008468E9">
      <w:pPr>
        <w:pStyle w:val="Bezodstpw"/>
        <w:ind w:left="0"/>
        <w:jc w:val="both"/>
      </w:pPr>
      <w:r>
        <w:rPr>
          <w:i/>
        </w:rPr>
        <w:t>Dyrektora</w:t>
      </w:r>
      <w:r w:rsidRPr="004A44A1">
        <w:rPr>
          <w:i/>
        </w:rPr>
        <w:t xml:space="preserve"> Powiatowego Zarządu Drogowego w Oławie pl. Zamkowy 18, 55-200 Oława – Wojciecha </w:t>
      </w:r>
      <w:proofErr w:type="spellStart"/>
      <w:r w:rsidRPr="004A44A1">
        <w:rPr>
          <w:i/>
        </w:rPr>
        <w:t>Drożdżala</w:t>
      </w:r>
      <w:proofErr w:type="spellEnd"/>
      <w:r>
        <w:t xml:space="preserve"> na podstawie upoważnienia udzielonego przez Zarząd Powiatu w Oławie  </w:t>
      </w:r>
    </w:p>
    <w:p w14:paraId="7544E28E" w14:textId="77777777" w:rsidR="008468E9" w:rsidRDefault="008468E9" w:rsidP="008468E9">
      <w:pPr>
        <w:pStyle w:val="Bezodstpw"/>
        <w:ind w:left="0"/>
        <w:jc w:val="both"/>
        <w:rPr>
          <w:i/>
        </w:rPr>
      </w:pPr>
      <w:r w:rsidRPr="004A44A1">
        <w:rPr>
          <w:i/>
        </w:rPr>
        <w:t xml:space="preserve">przy kontrasygnacie </w:t>
      </w:r>
    </w:p>
    <w:p w14:paraId="7E22515B" w14:textId="77777777" w:rsidR="006D569A" w:rsidRDefault="006D569A" w:rsidP="006D569A">
      <w:pPr>
        <w:pStyle w:val="Bezodstpw"/>
        <w:ind w:left="0"/>
        <w:jc w:val="both"/>
      </w:pPr>
      <w:r w:rsidRPr="004A44A1">
        <w:rPr>
          <w:i/>
        </w:rPr>
        <w:t xml:space="preserve">Głównego Księgowego – </w:t>
      </w:r>
      <w:r>
        <w:rPr>
          <w:i/>
        </w:rPr>
        <w:t xml:space="preserve">Gabrieli Bratkowskiej </w:t>
      </w:r>
      <w:r>
        <w:t xml:space="preserve"> działającego z upoważnienia wydanego na podstawie art. 48 ust. 3 ustawy o samorządzie powiatowym przez Skarbnika Powiatu</w:t>
      </w:r>
    </w:p>
    <w:p w14:paraId="1666732C" w14:textId="77777777" w:rsidR="008468E9" w:rsidRPr="00906BD1" w:rsidRDefault="008468E9" w:rsidP="008468E9">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735D10A9" w14:textId="77777777" w:rsidR="008468E9" w:rsidRDefault="008468E9" w:rsidP="008468E9">
      <w:pPr>
        <w:pStyle w:val="Bezodstpw"/>
        <w:spacing w:before="120"/>
        <w:ind w:left="0"/>
      </w:pPr>
      <w:r w:rsidRPr="00906BD1">
        <w:t>a</w:t>
      </w:r>
      <w:r>
        <w:t xml:space="preserve"> …………………………………………………………………………………………………………………………….…………………</w:t>
      </w:r>
    </w:p>
    <w:p w14:paraId="54550DA4" w14:textId="77777777" w:rsidR="008468E9" w:rsidRDefault="008468E9" w:rsidP="008468E9">
      <w:pPr>
        <w:pStyle w:val="Bezodstpw"/>
        <w:ind w:left="0"/>
      </w:pPr>
      <w:r>
        <w:t xml:space="preserve">NIP…………………….………………………, REGON…………………………..…………….., </w:t>
      </w:r>
    </w:p>
    <w:p w14:paraId="5DF93C4B" w14:textId="77777777" w:rsidR="008468E9" w:rsidRDefault="008468E9" w:rsidP="008468E9">
      <w:pPr>
        <w:spacing w:after="0"/>
        <w:jc w:val="both"/>
        <w:rPr>
          <w:rFonts w:ascii="Tahoma" w:hAnsi="Tahoma" w:cs="Tahoma"/>
          <w:sz w:val="20"/>
          <w:szCs w:val="20"/>
        </w:rPr>
      </w:pPr>
      <w:r w:rsidRPr="00906BD1">
        <w:rPr>
          <w:rFonts w:ascii="Tahoma" w:hAnsi="Tahoma" w:cs="Tahoma"/>
          <w:sz w:val="20"/>
          <w:szCs w:val="20"/>
        </w:rPr>
        <w:t>reprezentowanym przez:</w:t>
      </w:r>
    </w:p>
    <w:p w14:paraId="3D8B02C8" w14:textId="77777777" w:rsidR="008468E9" w:rsidRDefault="008468E9" w:rsidP="008468E9">
      <w:pPr>
        <w:pStyle w:val="Bezodstpw"/>
        <w:ind w:left="0"/>
      </w:pPr>
    </w:p>
    <w:p w14:paraId="18F67DF6" w14:textId="77777777" w:rsidR="008468E9" w:rsidRDefault="008468E9" w:rsidP="008468E9">
      <w:pPr>
        <w:pStyle w:val="Bezodstpw"/>
        <w:ind w:left="0"/>
      </w:pPr>
      <w:r>
        <w:t>1. …………………………………………...…….....………………………………………………………………….………………….</w:t>
      </w:r>
    </w:p>
    <w:p w14:paraId="434B0EE6" w14:textId="77777777" w:rsidR="008468E9" w:rsidRDefault="008468E9" w:rsidP="008468E9">
      <w:pPr>
        <w:pStyle w:val="Bezodstpw"/>
        <w:ind w:left="0"/>
      </w:pPr>
      <w:r>
        <w:t>2. ………………………………………..……………………………………………………………………………………………………</w:t>
      </w:r>
    </w:p>
    <w:p w14:paraId="17F36D50" w14:textId="77777777" w:rsidR="00AF3830" w:rsidRDefault="00AF3830" w:rsidP="00AF3830">
      <w:pPr>
        <w:spacing w:after="0"/>
        <w:jc w:val="both"/>
        <w:rPr>
          <w:rFonts w:ascii="Tahoma" w:hAnsi="Tahoma" w:cs="Tahoma"/>
          <w:sz w:val="20"/>
          <w:szCs w:val="20"/>
        </w:rPr>
      </w:pPr>
    </w:p>
    <w:p w14:paraId="6550E67C" w14:textId="17322FC7" w:rsidR="00AF3830" w:rsidRPr="005260BA" w:rsidRDefault="00AF3830" w:rsidP="00AF3830">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57012">
        <w:rPr>
          <w:rFonts w:ascii="Tahoma" w:hAnsi="Tahoma" w:cs="Tahoma"/>
          <w:sz w:val="20"/>
          <w:szCs w:val="20"/>
        </w:rPr>
        <w:t>1</w:t>
      </w:r>
      <w:r w:rsidR="00D67EC2">
        <w:rPr>
          <w:rFonts w:ascii="Tahoma" w:hAnsi="Tahoma" w:cs="Tahoma"/>
          <w:sz w:val="20"/>
          <w:szCs w:val="20"/>
        </w:rPr>
        <w:t>6</w:t>
      </w:r>
      <w:r>
        <w:rPr>
          <w:rFonts w:ascii="Tahoma" w:hAnsi="Tahoma" w:cs="Tahoma"/>
          <w:sz w:val="20"/>
          <w:szCs w:val="20"/>
        </w:rPr>
        <w:t>.202</w:t>
      </w:r>
      <w:r w:rsidR="00D67EC2">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Pr>
          <w:rFonts w:ascii="Tahoma" w:hAnsi="Tahoma" w:cs="Tahoma"/>
          <w:sz w:val="20"/>
          <w:szCs w:val="20"/>
        </w:rPr>
        <w:br/>
      </w:r>
      <w:r w:rsidRPr="002F5756">
        <w:rPr>
          <w:rFonts w:ascii="Tahoma" w:hAnsi="Tahoma" w:cs="Tahoma"/>
          <w:sz w:val="20"/>
          <w:szCs w:val="20"/>
        </w:rPr>
        <w:t>w trybie podstawowym na podstawie art. 275 pkt 1 ustawy z dnia 11 września 2019 r. Prawo zamówień publicznych</w:t>
      </w:r>
      <w:r>
        <w:rPr>
          <w:rFonts w:ascii="Tahoma" w:hAnsi="Tahoma" w:cs="Tahoma"/>
          <w:sz w:val="20"/>
          <w:szCs w:val="20"/>
        </w:rPr>
        <w:t xml:space="preserve"> </w:t>
      </w:r>
      <w:r w:rsidRPr="002F5756">
        <w:rPr>
          <w:rFonts w:ascii="Tahoma" w:hAnsi="Tahoma" w:cs="Tahoma"/>
          <w:sz w:val="20"/>
          <w:szCs w:val="20"/>
        </w:rPr>
        <w:t>(</w:t>
      </w:r>
      <w:r>
        <w:rPr>
          <w:rFonts w:ascii="Tahoma" w:hAnsi="Tahoma" w:cs="Tahoma"/>
          <w:sz w:val="20"/>
          <w:szCs w:val="20"/>
        </w:rPr>
        <w:t xml:space="preserve">tekst jednolity </w:t>
      </w:r>
      <w:r w:rsidRPr="002F5756">
        <w:rPr>
          <w:rFonts w:ascii="Tahoma" w:hAnsi="Tahoma" w:cs="Tahoma"/>
          <w:sz w:val="20"/>
          <w:szCs w:val="20"/>
        </w:rPr>
        <w:t>Dz. U. z 20</w:t>
      </w:r>
      <w:r>
        <w:rPr>
          <w:rFonts w:ascii="Tahoma" w:hAnsi="Tahoma" w:cs="Tahoma"/>
          <w:sz w:val="20"/>
          <w:szCs w:val="20"/>
        </w:rPr>
        <w:t>2</w:t>
      </w:r>
      <w:r w:rsidR="00D67EC2">
        <w:rPr>
          <w:rFonts w:ascii="Tahoma" w:hAnsi="Tahoma" w:cs="Tahoma"/>
          <w:sz w:val="20"/>
          <w:szCs w:val="20"/>
        </w:rPr>
        <w:t>6</w:t>
      </w:r>
      <w:r w:rsidRPr="002F5756">
        <w:rPr>
          <w:rFonts w:ascii="Tahoma" w:hAnsi="Tahoma" w:cs="Tahoma"/>
          <w:sz w:val="20"/>
          <w:szCs w:val="20"/>
        </w:rPr>
        <w:t xml:space="preserve"> r. poz. </w:t>
      </w:r>
      <w:r w:rsidR="00D67EC2">
        <w:rPr>
          <w:rFonts w:ascii="Tahoma" w:hAnsi="Tahoma" w:cs="Tahoma"/>
          <w:sz w:val="20"/>
          <w:szCs w:val="20"/>
        </w:rPr>
        <w:t>793</w:t>
      </w:r>
      <w:r>
        <w:rPr>
          <w:rFonts w:ascii="Tahoma" w:hAnsi="Tahoma" w:cs="Tahoma"/>
          <w:sz w:val="20"/>
          <w:szCs w:val="20"/>
        </w:rPr>
        <w:t xml:space="preserve"> z </w:t>
      </w:r>
      <w:proofErr w:type="spellStart"/>
      <w:r>
        <w:rPr>
          <w:rFonts w:ascii="Tahoma" w:hAnsi="Tahoma" w:cs="Tahoma"/>
          <w:sz w:val="20"/>
          <w:szCs w:val="20"/>
        </w:rPr>
        <w:t>późn</w:t>
      </w:r>
      <w:proofErr w:type="spellEnd"/>
      <w:r>
        <w:rPr>
          <w:rFonts w:ascii="Tahoma" w:hAnsi="Tahoma" w:cs="Tahoma"/>
          <w:sz w:val="20"/>
          <w:szCs w:val="20"/>
        </w:rPr>
        <w:t>. zm.)</w:t>
      </w:r>
      <w:r w:rsidRPr="002F5756">
        <w:rPr>
          <w:rFonts w:ascii="Tahoma" w:hAnsi="Tahoma" w:cs="Tahoma"/>
          <w:sz w:val="20"/>
          <w:szCs w:val="20"/>
        </w:rPr>
        <w:t xml:space="preserve"> zwaną dalej „ustawą PZP”.</w:t>
      </w:r>
    </w:p>
    <w:p w14:paraId="31996ABF" w14:textId="77777777" w:rsidR="008468E9" w:rsidRDefault="008468E9" w:rsidP="008468E9">
      <w:pPr>
        <w:pStyle w:val="Bezodstpw"/>
        <w:spacing w:before="240"/>
        <w:ind w:left="0"/>
        <w:jc w:val="center"/>
      </w:pPr>
      <w:r>
        <w:t>§ 1</w:t>
      </w:r>
    </w:p>
    <w:p w14:paraId="65A0E5CB" w14:textId="77777777" w:rsidR="008468E9" w:rsidRPr="004846D1" w:rsidRDefault="008468E9">
      <w:pPr>
        <w:pStyle w:val="Akapitzlist"/>
        <w:numPr>
          <w:ilvl w:val="0"/>
          <w:numId w:val="16"/>
        </w:numPr>
        <w:suppressAutoHyphens w:val="0"/>
        <w:ind w:left="284" w:hanging="284"/>
        <w:rPr>
          <w:iCs/>
        </w:rPr>
      </w:pPr>
      <w:r w:rsidRPr="004846D1">
        <w:rPr>
          <w:iCs/>
        </w:rPr>
        <w:t>Zamawiający zamawia a Wykonawca zobowiązuje się do wykonania następujących robót:</w:t>
      </w:r>
    </w:p>
    <w:p w14:paraId="0E36A9E7" w14:textId="6220B87D" w:rsidR="00D67EC2" w:rsidRDefault="00D67EC2" w:rsidP="00D67EC2">
      <w:pPr>
        <w:spacing w:after="0"/>
        <w:ind w:left="2127" w:hanging="1418"/>
        <w:jc w:val="center"/>
        <w:rPr>
          <w:rFonts w:ascii="Tahoma" w:hAnsi="Tahoma" w:cs="Tahoma"/>
          <w:b/>
          <w:bCs/>
          <w:iCs/>
          <w:noProof/>
          <w:sz w:val="24"/>
          <w:szCs w:val="24"/>
        </w:rPr>
      </w:pPr>
      <w:r w:rsidRPr="00D67EC2">
        <w:rPr>
          <w:rFonts w:ascii="Tahoma" w:hAnsi="Tahoma" w:cs="Tahoma"/>
          <w:b/>
          <w:bCs/>
          <w:iCs/>
          <w:noProof/>
          <w:sz w:val="24"/>
          <w:szCs w:val="24"/>
        </w:rPr>
        <w:t>Zimowe utrzymanie dróg powiatowych i chodników na terenie</w:t>
      </w:r>
    </w:p>
    <w:p w14:paraId="6D6712D6" w14:textId="5B42013F" w:rsidR="00D67EC2" w:rsidRDefault="00D67EC2" w:rsidP="00D67EC2">
      <w:pPr>
        <w:spacing w:after="0"/>
        <w:ind w:left="2127" w:hanging="1418"/>
        <w:jc w:val="center"/>
        <w:rPr>
          <w:rFonts w:ascii="Tahoma" w:hAnsi="Tahoma" w:cs="Tahoma"/>
          <w:b/>
          <w:bCs/>
          <w:iCs/>
          <w:noProof/>
          <w:sz w:val="24"/>
          <w:szCs w:val="24"/>
        </w:rPr>
      </w:pPr>
      <w:r w:rsidRPr="00D67EC2">
        <w:rPr>
          <w:rFonts w:ascii="Tahoma" w:hAnsi="Tahoma" w:cs="Tahoma"/>
          <w:b/>
          <w:bCs/>
          <w:iCs/>
          <w:noProof/>
          <w:sz w:val="24"/>
          <w:szCs w:val="24"/>
        </w:rPr>
        <w:t>Powiatu Oławskiego</w:t>
      </w:r>
      <w:r>
        <w:rPr>
          <w:rFonts w:ascii="Tahoma" w:hAnsi="Tahoma" w:cs="Tahoma"/>
          <w:b/>
          <w:bCs/>
          <w:iCs/>
          <w:noProof/>
          <w:sz w:val="24"/>
          <w:szCs w:val="24"/>
        </w:rPr>
        <w:t xml:space="preserve"> </w:t>
      </w:r>
      <w:r w:rsidRPr="00D67EC2">
        <w:rPr>
          <w:rFonts w:ascii="Tahoma" w:hAnsi="Tahoma" w:cs="Tahoma"/>
          <w:b/>
          <w:bCs/>
          <w:iCs/>
          <w:noProof/>
          <w:sz w:val="24"/>
          <w:szCs w:val="24"/>
        </w:rPr>
        <w:t>w sezonie 2026/2027</w:t>
      </w:r>
    </w:p>
    <w:p w14:paraId="6A29D964" w14:textId="6FCED8FB" w:rsidR="00D67EC2" w:rsidRPr="00D67EC2" w:rsidRDefault="00D67EC2" w:rsidP="00D67EC2">
      <w:pPr>
        <w:spacing w:after="240"/>
        <w:ind w:left="2127" w:hanging="1418"/>
        <w:jc w:val="center"/>
        <w:rPr>
          <w:rFonts w:ascii="Tahoma" w:hAnsi="Tahoma" w:cs="Tahoma"/>
          <w:b/>
          <w:bCs/>
          <w:iCs/>
          <w:noProof/>
          <w:sz w:val="24"/>
          <w:szCs w:val="24"/>
        </w:rPr>
      </w:pPr>
      <w:r w:rsidRPr="00D67EC2">
        <w:rPr>
          <w:rFonts w:ascii="Tahoma" w:hAnsi="Tahoma" w:cs="Tahoma"/>
          <w:b/>
          <w:bCs/>
          <w:iCs/>
          <w:noProof/>
          <w:sz w:val="24"/>
          <w:szCs w:val="24"/>
        </w:rPr>
        <w:t>-</w:t>
      </w:r>
      <w:r>
        <w:rPr>
          <w:rFonts w:ascii="Tahoma" w:hAnsi="Tahoma" w:cs="Tahoma"/>
          <w:b/>
          <w:bCs/>
          <w:iCs/>
          <w:noProof/>
          <w:sz w:val="24"/>
          <w:szCs w:val="24"/>
        </w:rPr>
        <w:t xml:space="preserve"> </w:t>
      </w:r>
      <w:r w:rsidRPr="00D67EC2">
        <w:rPr>
          <w:rFonts w:ascii="Tahoma" w:hAnsi="Tahoma" w:cs="Tahoma"/>
          <w:b/>
          <w:bCs/>
          <w:iCs/>
          <w:noProof/>
          <w:sz w:val="24"/>
          <w:szCs w:val="24"/>
        </w:rPr>
        <w:t>odśnieżanie dróg powiatowych w podziale na zadania:</w:t>
      </w:r>
    </w:p>
    <w:p w14:paraId="6285BB93" w14:textId="77777777" w:rsidR="00D67EC2" w:rsidRPr="00C714C7" w:rsidRDefault="00D67EC2" w:rsidP="00D67EC2">
      <w:pPr>
        <w:spacing w:before="240" w:after="0"/>
        <w:ind w:left="1843" w:hanging="1559"/>
        <w:rPr>
          <w:rFonts w:ascii="Tahoma" w:hAnsi="Tahoma" w:cs="Tahoma"/>
          <w:b/>
          <w:bCs/>
          <w:iCs/>
          <w:noProof/>
          <w:sz w:val="20"/>
          <w:szCs w:val="20"/>
        </w:rPr>
      </w:pPr>
      <w:r w:rsidRPr="00C714C7">
        <w:rPr>
          <w:rFonts w:ascii="Tahoma" w:hAnsi="Tahoma" w:cs="Tahoma"/>
          <w:b/>
          <w:bCs/>
          <w:iCs/>
          <w:noProof/>
          <w:sz w:val="20"/>
          <w:szCs w:val="20"/>
          <w:u w:val="single"/>
        </w:rPr>
        <w:t xml:space="preserve">Zadanie </w:t>
      </w:r>
      <w:r>
        <w:rPr>
          <w:rFonts w:ascii="Tahoma" w:hAnsi="Tahoma" w:cs="Tahoma"/>
          <w:b/>
          <w:bCs/>
          <w:iCs/>
          <w:noProof/>
          <w:sz w:val="20"/>
          <w:szCs w:val="20"/>
          <w:u w:val="single"/>
        </w:rPr>
        <w:t>nr 1</w:t>
      </w:r>
      <w:r w:rsidRPr="00C714C7">
        <w:rPr>
          <w:rFonts w:ascii="Tahoma" w:hAnsi="Tahoma" w:cs="Tahoma"/>
          <w:b/>
          <w:bCs/>
          <w:iCs/>
          <w:noProof/>
          <w:sz w:val="20"/>
          <w:szCs w:val="20"/>
        </w:rPr>
        <w:t xml:space="preserve"> -</w:t>
      </w:r>
      <w:r>
        <w:rPr>
          <w:rFonts w:ascii="Tahoma" w:hAnsi="Tahoma" w:cs="Tahoma"/>
          <w:b/>
          <w:bCs/>
          <w:iCs/>
          <w:noProof/>
          <w:sz w:val="20"/>
          <w:szCs w:val="20"/>
        </w:rPr>
        <w:tab/>
      </w:r>
      <w:r w:rsidRPr="00C714C7">
        <w:rPr>
          <w:rFonts w:ascii="Tahoma" w:hAnsi="Tahoma" w:cs="Tahoma"/>
          <w:b/>
          <w:bCs/>
          <w:iCs/>
          <w:noProof/>
          <w:sz w:val="20"/>
          <w:szCs w:val="20"/>
        </w:rPr>
        <w:t>zwalczanie śliskości zimowej i odśnieżanie chodników oraz dróg</w:t>
      </w:r>
      <w:r>
        <w:rPr>
          <w:rFonts w:ascii="Tahoma" w:hAnsi="Tahoma" w:cs="Tahoma"/>
          <w:b/>
          <w:bCs/>
          <w:iCs/>
          <w:noProof/>
          <w:sz w:val="20"/>
          <w:szCs w:val="20"/>
        </w:rPr>
        <w:t xml:space="preserve">                               </w:t>
      </w:r>
      <w:r w:rsidRPr="00C714C7">
        <w:rPr>
          <w:rFonts w:ascii="Tahoma" w:hAnsi="Tahoma" w:cs="Tahoma"/>
          <w:b/>
          <w:bCs/>
          <w:iCs/>
          <w:noProof/>
          <w:sz w:val="20"/>
          <w:szCs w:val="20"/>
        </w:rPr>
        <w:t xml:space="preserve"> </w:t>
      </w:r>
      <w:r>
        <w:rPr>
          <w:rFonts w:ascii="Tahoma" w:hAnsi="Tahoma" w:cs="Tahoma"/>
          <w:b/>
          <w:bCs/>
          <w:iCs/>
          <w:noProof/>
          <w:sz w:val="20"/>
          <w:szCs w:val="20"/>
        </w:rPr>
        <w:t xml:space="preserve"> </w:t>
      </w:r>
      <w:r w:rsidRPr="00C714C7">
        <w:rPr>
          <w:rFonts w:ascii="Tahoma" w:hAnsi="Tahoma" w:cs="Tahoma"/>
          <w:b/>
          <w:bCs/>
          <w:iCs/>
          <w:noProof/>
          <w:sz w:val="20"/>
          <w:szCs w:val="20"/>
        </w:rPr>
        <w:t>na</w:t>
      </w:r>
      <w:r>
        <w:rPr>
          <w:rFonts w:ascii="Tahoma" w:hAnsi="Tahoma" w:cs="Tahoma"/>
          <w:b/>
          <w:bCs/>
          <w:iCs/>
          <w:noProof/>
          <w:sz w:val="20"/>
          <w:szCs w:val="20"/>
        </w:rPr>
        <w:t xml:space="preserve"> t</w:t>
      </w:r>
      <w:r w:rsidRPr="00C714C7">
        <w:rPr>
          <w:rFonts w:ascii="Tahoma" w:hAnsi="Tahoma" w:cs="Tahoma"/>
          <w:b/>
          <w:bCs/>
          <w:iCs/>
          <w:noProof/>
          <w:sz w:val="20"/>
          <w:szCs w:val="20"/>
        </w:rPr>
        <w:t xml:space="preserve">erenie miasta Oława, Gminy Oława (część) oraz Gminy Domaniów </w:t>
      </w:r>
    </w:p>
    <w:p w14:paraId="4D62E895" w14:textId="77777777" w:rsidR="00D67EC2" w:rsidRDefault="00D67EC2" w:rsidP="008468E9">
      <w:pPr>
        <w:pStyle w:val="Bezodstpw"/>
        <w:ind w:left="0" w:firstLine="360"/>
      </w:pPr>
    </w:p>
    <w:p w14:paraId="3023D9BE" w14:textId="601CD6A2" w:rsidR="008468E9" w:rsidRDefault="008468E9" w:rsidP="008468E9">
      <w:pPr>
        <w:pStyle w:val="Bezodstpw"/>
        <w:ind w:left="0" w:firstLine="360"/>
      </w:pPr>
      <w:r>
        <w:t xml:space="preserve">zwanych dalej „przedmiotem zamówienia” zgodnie z: </w:t>
      </w:r>
    </w:p>
    <w:p w14:paraId="6A652384" w14:textId="77777777" w:rsidR="008468E9" w:rsidRDefault="008468E9">
      <w:pPr>
        <w:pStyle w:val="Bezodstpw"/>
        <w:numPr>
          <w:ilvl w:val="0"/>
          <w:numId w:val="12"/>
        </w:numPr>
        <w:suppressAutoHyphens w:val="0"/>
        <w:spacing w:line="240" w:lineRule="auto"/>
      </w:pPr>
      <w:r>
        <w:t>warunkami technicznymi</w:t>
      </w:r>
    </w:p>
    <w:p w14:paraId="45106275" w14:textId="77777777" w:rsidR="008468E9" w:rsidRDefault="008468E9">
      <w:pPr>
        <w:pStyle w:val="Bezodstpw"/>
        <w:numPr>
          <w:ilvl w:val="0"/>
          <w:numId w:val="12"/>
        </w:numPr>
        <w:suppressAutoHyphens w:val="0"/>
        <w:spacing w:line="240" w:lineRule="auto"/>
      </w:pPr>
      <w:r>
        <w:t>Specyfikacjami Technicznymi</w:t>
      </w:r>
    </w:p>
    <w:p w14:paraId="209E04BD" w14:textId="0CE5EE58" w:rsidR="008468E9" w:rsidRDefault="008468E9">
      <w:pPr>
        <w:pStyle w:val="Bezodstpw"/>
        <w:numPr>
          <w:ilvl w:val="0"/>
          <w:numId w:val="12"/>
        </w:numPr>
        <w:suppressAutoHyphens w:val="0"/>
        <w:spacing w:line="240" w:lineRule="auto"/>
      </w:pPr>
      <w:r>
        <w:t>ofertą Wykonawcy.</w:t>
      </w:r>
    </w:p>
    <w:p w14:paraId="0E3BAC6B" w14:textId="77777777" w:rsidR="00D67EC2" w:rsidRDefault="00D67EC2" w:rsidP="008468E9">
      <w:pPr>
        <w:pStyle w:val="Bezodstpw"/>
        <w:spacing w:before="240" w:after="120"/>
        <w:ind w:left="0"/>
        <w:jc w:val="center"/>
      </w:pPr>
    </w:p>
    <w:p w14:paraId="473460E9" w14:textId="77777777" w:rsidR="00D67EC2" w:rsidRDefault="00D67EC2" w:rsidP="008468E9">
      <w:pPr>
        <w:pStyle w:val="Bezodstpw"/>
        <w:spacing w:before="240" w:after="120"/>
        <w:ind w:left="0"/>
        <w:jc w:val="center"/>
      </w:pPr>
    </w:p>
    <w:p w14:paraId="69287F27" w14:textId="225237D3" w:rsidR="008468E9" w:rsidRPr="00B91143" w:rsidRDefault="008468E9" w:rsidP="008468E9">
      <w:pPr>
        <w:pStyle w:val="Bezodstpw"/>
        <w:spacing w:before="240" w:after="120"/>
        <w:ind w:left="0"/>
        <w:jc w:val="center"/>
      </w:pPr>
      <w:r w:rsidRPr="00B91143">
        <w:lastRenderedPageBreak/>
        <w:t>§ 2</w:t>
      </w:r>
    </w:p>
    <w:p w14:paraId="51A2F9B9" w14:textId="05B97244" w:rsidR="008468E9" w:rsidRPr="004846D1" w:rsidRDefault="008468E9">
      <w:pPr>
        <w:pStyle w:val="Akapitzlist"/>
        <w:numPr>
          <w:ilvl w:val="0"/>
          <w:numId w:val="24"/>
        </w:numPr>
        <w:suppressAutoHyphens w:val="0"/>
        <w:spacing w:line="360" w:lineRule="auto"/>
        <w:ind w:left="284" w:hanging="284"/>
        <w:rPr>
          <w:b/>
          <w:bCs/>
          <w:iCs/>
          <w:noProof/>
        </w:rPr>
      </w:pPr>
      <w:r w:rsidRPr="004846D1">
        <w:rPr>
          <w:iCs/>
        </w:rPr>
        <w:t xml:space="preserve">Wynagrodzenie Wykonawcy za wykonywanie „przedmiotu zamówienia” ustalone w wyniku przeprowadzonego w dniu .................................... </w:t>
      </w:r>
      <w:r w:rsidR="00B17766">
        <w:rPr>
          <w:iCs/>
        </w:rPr>
        <w:t xml:space="preserve">postępowania o udzielenie zamówienia </w:t>
      </w:r>
      <w:r w:rsidRPr="004846D1">
        <w:rPr>
          <w:iCs/>
        </w:rPr>
        <w:t>wynosi …………………………… zł. brutto.</w:t>
      </w:r>
    </w:p>
    <w:p w14:paraId="74530007" w14:textId="77777777" w:rsidR="008468E9" w:rsidRPr="00B91143" w:rsidRDefault="008468E9">
      <w:pPr>
        <w:pStyle w:val="Akapitzlist"/>
        <w:numPr>
          <w:ilvl w:val="0"/>
          <w:numId w:val="24"/>
        </w:numPr>
        <w:suppressAutoHyphens w:val="0"/>
        <w:spacing w:line="240" w:lineRule="auto"/>
        <w:ind w:left="284" w:hanging="284"/>
      </w:pPr>
      <w:r w:rsidRPr="00B91143">
        <w:t>Na wynagrodzenie określone w § 2 ust 1 składają się następujące elementy:</w:t>
      </w:r>
    </w:p>
    <w:p w14:paraId="2F34F3DF" w14:textId="5B597885" w:rsidR="008468E9" w:rsidRPr="00315108" w:rsidRDefault="00315108">
      <w:pPr>
        <w:pStyle w:val="Akapitzlist"/>
        <w:numPr>
          <w:ilvl w:val="0"/>
          <w:numId w:val="10"/>
        </w:numPr>
        <w:suppressAutoHyphens w:val="0"/>
        <w:spacing w:after="120" w:line="276" w:lineRule="auto"/>
        <w:ind w:left="709"/>
      </w:pPr>
      <w:r>
        <w:rPr>
          <w:b/>
        </w:rPr>
        <w:t>5</w:t>
      </w:r>
      <w:r w:rsidR="008468E9" w:rsidRPr="00B91143">
        <w:rPr>
          <w:b/>
        </w:rPr>
        <w:t xml:space="preserve"> miesięcy opłaty ryczałtowej za gotowość techniczną, dyżury, utrzymanie bazy</w:t>
      </w:r>
      <w:r w:rsidR="008468E9" w:rsidRPr="00B91143">
        <w:t xml:space="preserve"> przy cenie jednostkowej </w:t>
      </w:r>
      <w:r w:rsidR="008468E9">
        <w:rPr>
          <w:b/>
        </w:rPr>
        <w:t>………………….</w:t>
      </w:r>
      <w:r w:rsidR="008468E9" w:rsidRPr="006E3DCE">
        <w:rPr>
          <w:b/>
        </w:rPr>
        <w:t xml:space="preserve"> zł. brutto</w:t>
      </w:r>
      <w:r w:rsidR="008468E9" w:rsidRPr="00B91143">
        <w:t xml:space="preserve"> co daje łącznie </w:t>
      </w:r>
      <w:r w:rsidR="008468E9">
        <w:t>……………………..</w:t>
      </w:r>
      <w:r w:rsidR="008468E9" w:rsidRPr="006E3DCE">
        <w:rPr>
          <w:b/>
        </w:rPr>
        <w:t>zł. brutto</w:t>
      </w:r>
    </w:p>
    <w:p w14:paraId="12716A46" w14:textId="4A2C2B09" w:rsidR="00315108" w:rsidRPr="00B275CD" w:rsidRDefault="005F0612">
      <w:pPr>
        <w:pStyle w:val="Akapitzlist"/>
        <w:numPr>
          <w:ilvl w:val="0"/>
          <w:numId w:val="10"/>
        </w:numPr>
        <w:suppressAutoHyphens w:val="0"/>
        <w:spacing w:after="120" w:line="276" w:lineRule="auto"/>
        <w:ind w:left="709"/>
      </w:pPr>
      <w:r>
        <w:rPr>
          <w:b/>
        </w:rPr>
        <w:t>p</w:t>
      </w:r>
      <w:r w:rsidR="00315108">
        <w:rPr>
          <w:b/>
        </w:rPr>
        <w:t>rzygotowanie mieszanki</w:t>
      </w:r>
      <w:r w:rsidR="00D67EC2">
        <w:rPr>
          <w:b/>
        </w:rPr>
        <w:t xml:space="preserve"> </w:t>
      </w:r>
      <w:r>
        <w:rPr>
          <w:b/>
        </w:rPr>
        <w:t>(</w:t>
      </w:r>
      <w:r w:rsidR="00B275CD">
        <w:rPr>
          <w:b/>
        </w:rPr>
        <w:t>1</w:t>
      </w:r>
      <w:r>
        <w:rPr>
          <w:b/>
        </w:rPr>
        <w:t xml:space="preserve">00 t) </w:t>
      </w:r>
      <w:r w:rsidRPr="00B91143">
        <w:t xml:space="preserve">przy cenie jednostkowej </w:t>
      </w:r>
      <w:r>
        <w:rPr>
          <w:b/>
        </w:rPr>
        <w:t>………………….</w:t>
      </w:r>
      <w:r w:rsidRPr="006E3DCE">
        <w:rPr>
          <w:b/>
        </w:rPr>
        <w:t xml:space="preserve"> zł. brutto</w:t>
      </w:r>
      <w:r w:rsidR="00B71FE5">
        <w:rPr>
          <w:b/>
        </w:rPr>
        <w:t xml:space="preserve"> </w:t>
      </w:r>
      <w:r w:rsidRPr="00B91143">
        <w:t xml:space="preserve">co daje łącznie </w:t>
      </w:r>
      <w:r>
        <w:t>……………………..</w:t>
      </w:r>
      <w:r w:rsidRPr="006E3DCE">
        <w:rPr>
          <w:b/>
        </w:rPr>
        <w:t>zł. brutto</w:t>
      </w:r>
    </w:p>
    <w:p w14:paraId="7AF88E28" w14:textId="0733E97E" w:rsidR="00B275CD" w:rsidRPr="005F0612" w:rsidRDefault="00B275CD">
      <w:pPr>
        <w:pStyle w:val="Akapitzlist"/>
        <w:numPr>
          <w:ilvl w:val="0"/>
          <w:numId w:val="10"/>
        </w:numPr>
        <w:suppressAutoHyphens w:val="0"/>
        <w:spacing w:after="120" w:line="276" w:lineRule="auto"/>
        <w:ind w:left="709"/>
      </w:pPr>
      <w:r>
        <w:rPr>
          <w:b/>
        </w:rPr>
        <w:t xml:space="preserve">dostawa soli drogowej (300t) </w:t>
      </w:r>
      <w:r w:rsidRPr="00B91143">
        <w:t xml:space="preserve">przy cenie jednostkowej </w:t>
      </w:r>
      <w:r>
        <w:rPr>
          <w:b/>
        </w:rPr>
        <w:t>………………….</w:t>
      </w:r>
      <w:r w:rsidRPr="006E3DCE">
        <w:rPr>
          <w:b/>
        </w:rPr>
        <w:t xml:space="preserve"> zł. brutto</w:t>
      </w:r>
      <w:r>
        <w:rPr>
          <w:b/>
        </w:rPr>
        <w:t xml:space="preserve"> </w:t>
      </w:r>
      <w:r w:rsidRPr="00B91143">
        <w:t xml:space="preserve">co daje łącznie </w:t>
      </w:r>
      <w:r>
        <w:t>……………………..</w:t>
      </w:r>
      <w:r w:rsidRPr="006E3DCE">
        <w:rPr>
          <w:b/>
        </w:rPr>
        <w:t>zł. brutto</w:t>
      </w:r>
    </w:p>
    <w:p w14:paraId="1D7C7812" w14:textId="6851486A" w:rsidR="008468E9" w:rsidRPr="00E91BF6" w:rsidRDefault="00D67EC2">
      <w:pPr>
        <w:pStyle w:val="Akapitzlist"/>
        <w:numPr>
          <w:ilvl w:val="0"/>
          <w:numId w:val="10"/>
        </w:numPr>
        <w:suppressAutoHyphens w:val="0"/>
        <w:spacing w:after="120" w:line="276" w:lineRule="auto"/>
        <w:ind w:left="709"/>
        <w:rPr>
          <w:color w:val="000000"/>
        </w:rPr>
      </w:pPr>
      <w:r>
        <w:rPr>
          <w:b/>
          <w:color w:val="000000"/>
        </w:rPr>
        <w:t>180</w:t>
      </w:r>
      <w:r w:rsidR="008468E9" w:rsidRPr="00E91BF6">
        <w:rPr>
          <w:b/>
          <w:color w:val="000000"/>
        </w:rPr>
        <w:t xml:space="preserve"> godzin pracy </w:t>
      </w:r>
      <w:r w:rsidR="008468E9" w:rsidRPr="00E91BF6">
        <w:rPr>
          <w:b/>
          <w:iCs/>
          <w:color w:val="000000"/>
        </w:rPr>
        <w:t>piaskarki</w:t>
      </w:r>
      <w:r w:rsidR="008468E9" w:rsidRPr="00E91BF6">
        <w:rPr>
          <w:iCs/>
          <w:color w:val="000000"/>
        </w:rPr>
        <w:t xml:space="preserve"> </w:t>
      </w:r>
      <w:r w:rsidRPr="00D67EC2">
        <w:rPr>
          <w:b/>
          <w:bCs/>
          <w:iCs/>
          <w:color w:val="000000"/>
        </w:rPr>
        <w:t>o ładowności min. 6,5 t</w:t>
      </w:r>
      <w:r w:rsidR="008468E9">
        <w:rPr>
          <w:iCs/>
          <w:color w:val="000000"/>
        </w:rPr>
        <w:t xml:space="preserve"> </w:t>
      </w:r>
      <w:r w:rsidR="005F0612" w:rsidRPr="00B91143">
        <w:t xml:space="preserve">przy cenie jednostkowej </w:t>
      </w:r>
      <w:r w:rsidR="005F0612">
        <w:rPr>
          <w:b/>
        </w:rPr>
        <w:t>………………….</w:t>
      </w:r>
      <w:r w:rsidR="005F0612" w:rsidRPr="006E3DCE">
        <w:rPr>
          <w:b/>
        </w:rPr>
        <w:t xml:space="preserve"> zł. brutto</w:t>
      </w:r>
      <w:r w:rsidR="005F0612" w:rsidRPr="00B91143">
        <w:t xml:space="preserve"> co daje łącznie </w:t>
      </w:r>
      <w:r w:rsidR="005F0612">
        <w:t>……………………..</w:t>
      </w:r>
      <w:r w:rsidR="005F0612" w:rsidRPr="006E3DCE">
        <w:rPr>
          <w:b/>
        </w:rPr>
        <w:t>zł. brutto</w:t>
      </w:r>
    </w:p>
    <w:p w14:paraId="4B171E02" w14:textId="7D940468" w:rsidR="008468E9" w:rsidRPr="00E91BF6" w:rsidRDefault="00D67EC2">
      <w:pPr>
        <w:pStyle w:val="Akapitzlist"/>
        <w:numPr>
          <w:ilvl w:val="0"/>
          <w:numId w:val="10"/>
        </w:numPr>
        <w:suppressAutoHyphens w:val="0"/>
        <w:spacing w:after="120" w:line="276" w:lineRule="auto"/>
        <w:ind w:left="709"/>
        <w:rPr>
          <w:color w:val="000000"/>
        </w:rPr>
      </w:pPr>
      <w:r>
        <w:rPr>
          <w:b/>
          <w:color w:val="000000"/>
        </w:rPr>
        <w:t>180</w:t>
      </w:r>
      <w:r w:rsidR="008468E9" w:rsidRPr="00E91BF6">
        <w:rPr>
          <w:b/>
          <w:color w:val="000000"/>
        </w:rPr>
        <w:t xml:space="preserve"> godzin pracy </w:t>
      </w:r>
      <w:r w:rsidR="008468E9" w:rsidRPr="00E91BF6">
        <w:rPr>
          <w:b/>
          <w:iCs/>
          <w:color w:val="000000"/>
        </w:rPr>
        <w:t>piaskarki</w:t>
      </w:r>
      <w:r w:rsidR="008468E9">
        <w:rPr>
          <w:b/>
          <w:iCs/>
          <w:color w:val="000000"/>
        </w:rPr>
        <w:t xml:space="preserve"> </w:t>
      </w:r>
      <w:r w:rsidRPr="00D67EC2">
        <w:rPr>
          <w:b/>
          <w:bCs/>
          <w:iCs/>
          <w:color w:val="000000"/>
        </w:rPr>
        <w:t xml:space="preserve">o ładowności min. </w:t>
      </w:r>
      <w:r>
        <w:rPr>
          <w:b/>
          <w:bCs/>
          <w:iCs/>
          <w:color w:val="000000"/>
        </w:rPr>
        <w:t>8,0</w:t>
      </w:r>
      <w:r w:rsidRPr="00D67EC2">
        <w:rPr>
          <w:b/>
          <w:bCs/>
          <w:iCs/>
          <w:color w:val="000000"/>
        </w:rPr>
        <w:t xml:space="preserve"> t</w:t>
      </w:r>
      <w:r w:rsidR="008468E9">
        <w:rPr>
          <w:iCs/>
          <w:color w:val="000000"/>
        </w:rPr>
        <w:t xml:space="preserve"> </w:t>
      </w:r>
      <w:r w:rsidR="005F0612" w:rsidRPr="00B91143">
        <w:t xml:space="preserve">przy cenie jednostkowej </w:t>
      </w:r>
      <w:r w:rsidR="005F0612">
        <w:rPr>
          <w:b/>
        </w:rPr>
        <w:t>………………….</w:t>
      </w:r>
      <w:r w:rsidR="005F0612" w:rsidRPr="006E3DCE">
        <w:rPr>
          <w:b/>
        </w:rPr>
        <w:t xml:space="preserve"> zł. brutto</w:t>
      </w:r>
      <w:r w:rsidR="005F0612" w:rsidRPr="00B91143">
        <w:t xml:space="preserve"> co daje łącznie </w:t>
      </w:r>
      <w:r w:rsidR="005F0612">
        <w:t>……………………..</w:t>
      </w:r>
      <w:r w:rsidR="005F0612" w:rsidRPr="006E3DCE">
        <w:rPr>
          <w:b/>
        </w:rPr>
        <w:t>zł. brutto</w:t>
      </w:r>
    </w:p>
    <w:p w14:paraId="51A91842" w14:textId="0E3721CC" w:rsidR="008468E9" w:rsidRDefault="005F0612">
      <w:pPr>
        <w:pStyle w:val="Akapitzlist"/>
        <w:numPr>
          <w:ilvl w:val="0"/>
          <w:numId w:val="10"/>
        </w:numPr>
        <w:suppressAutoHyphens w:val="0"/>
        <w:spacing w:after="120" w:line="276" w:lineRule="auto"/>
        <w:ind w:left="709"/>
      </w:pPr>
      <w:r>
        <w:rPr>
          <w:b/>
        </w:rPr>
        <w:t>3</w:t>
      </w:r>
      <w:r w:rsidR="00D67EC2">
        <w:rPr>
          <w:b/>
        </w:rPr>
        <w:t>0</w:t>
      </w:r>
      <w:r>
        <w:rPr>
          <w:b/>
        </w:rPr>
        <w:t xml:space="preserve"> </w:t>
      </w:r>
      <w:r w:rsidR="008468E9" w:rsidRPr="00B91143">
        <w:rPr>
          <w:b/>
        </w:rPr>
        <w:t xml:space="preserve">wyjazdów do odśnieżania – posypywania chodników </w:t>
      </w:r>
      <w:r w:rsidR="00AD3F32" w:rsidRPr="00B91143">
        <w:t xml:space="preserve">przy cenie jednostkowej </w:t>
      </w:r>
      <w:r w:rsidR="00AD3F32">
        <w:rPr>
          <w:b/>
        </w:rPr>
        <w:t>………………….</w:t>
      </w:r>
      <w:r w:rsidR="00AD3F32" w:rsidRPr="006E3DCE">
        <w:rPr>
          <w:b/>
        </w:rPr>
        <w:t xml:space="preserve"> zł. brutto</w:t>
      </w:r>
      <w:r w:rsidR="00AD3F32" w:rsidRPr="00B91143">
        <w:t xml:space="preserve"> co daje łącznie </w:t>
      </w:r>
      <w:r w:rsidR="00AD3F32">
        <w:t>……………………..</w:t>
      </w:r>
      <w:r w:rsidR="00AD3F32" w:rsidRPr="006E3DCE">
        <w:rPr>
          <w:b/>
        </w:rPr>
        <w:t>zł. brutto</w:t>
      </w:r>
    </w:p>
    <w:p w14:paraId="5F148686" w14:textId="35F96A0A" w:rsidR="008468E9" w:rsidRPr="00E95598" w:rsidRDefault="008468E9">
      <w:pPr>
        <w:pStyle w:val="Akapitzlist"/>
        <w:numPr>
          <w:ilvl w:val="0"/>
          <w:numId w:val="24"/>
        </w:numPr>
        <w:suppressAutoHyphens w:val="0"/>
        <w:spacing w:line="240" w:lineRule="auto"/>
        <w:ind w:left="284" w:hanging="284"/>
        <w:rPr>
          <w:b/>
          <w:bCs/>
        </w:rPr>
      </w:pPr>
      <w:r w:rsidRPr="00E95598">
        <w:rPr>
          <w:b/>
          <w:bCs/>
        </w:rPr>
        <w:t>Opłata ryczałtowa za gotowość techniczną, dyżury, utrzymanie bazy zostanie zmniejszona o 1/</w:t>
      </w:r>
      <w:r w:rsidR="00B71FE5">
        <w:rPr>
          <w:b/>
          <w:bCs/>
        </w:rPr>
        <w:t>6</w:t>
      </w:r>
      <w:r w:rsidRPr="00E95598">
        <w:rPr>
          <w:b/>
          <w:bCs/>
        </w:rPr>
        <w:t>0</w:t>
      </w:r>
      <w:r w:rsidR="006A5FFB" w:rsidRPr="00E95598">
        <w:rPr>
          <w:b/>
          <w:bCs/>
        </w:rPr>
        <w:t xml:space="preserve"> (netto)</w:t>
      </w:r>
      <w:r w:rsidRPr="00E95598">
        <w:rPr>
          <w:b/>
          <w:bCs/>
        </w:rPr>
        <w:t xml:space="preserve"> za każdy dzień pracy sprzętu przez </w:t>
      </w:r>
      <w:r w:rsidR="00B71FE5">
        <w:rPr>
          <w:b/>
          <w:bCs/>
        </w:rPr>
        <w:t>8</w:t>
      </w:r>
      <w:r w:rsidRPr="00E95598">
        <w:rPr>
          <w:b/>
          <w:bCs/>
        </w:rPr>
        <w:t xml:space="preserve"> godzin.</w:t>
      </w:r>
    </w:p>
    <w:p w14:paraId="3179A7C2" w14:textId="77777777" w:rsidR="008468E9" w:rsidRPr="00B91143" w:rsidRDefault="008468E9">
      <w:pPr>
        <w:pStyle w:val="Akapitzlist"/>
        <w:numPr>
          <w:ilvl w:val="0"/>
          <w:numId w:val="24"/>
        </w:numPr>
        <w:suppressAutoHyphens w:val="0"/>
        <w:spacing w:line="240" w:lineRule="auto"/>
        <w:ind w:left="284" w:hanging="284"/>
        <w:rPr>
          <w:lang w:eastAsia="pl-PL"/>
        </w:rPr>
      </w:pPr>
      <w:r w:rsidRPr="00B91143">
        <w:rPr>
          <w:lang w:eastAsia="pl-PL"/>
        </w:rPr>
        <w:t>Wynagrodzenie to ma charakter wynagrodzenia maksymalnego dla zakresu rzeczowego</w:t>
      </w:r>
      <w:r>
        <w:rPr>
          <w:lang w:eastAsia="pl-PL"/>
        </w:rPr>
        <w:br/>
      </w:r>
      <w:r w:rsidRPr="00B91143">
        <w:rPr>
          <w:lang w:eastAsia="pl-PL"/>
        </w:rPr>
        <w:t xml:space="preserve"> i ilościowego ustalonego w przetargu. Wynagrodzenie ostateczne ustala się na podstawie obmiaru faktycznie wykonanych prac wg cen przyjętych w kosztorysie ofertowym. Na podstawie niniejszej umowy nie dopuszcza się zwiększenia zakresu rzeczowego lub ilościowego robót, bez wprowadzenia robót dodatkowych odrębną umową.</w:t>
      </w:r>
    </w:p>
    <w:p w14:paraId="23259897" w14:textId="77777777" w:rsidR="008468E9" w:rsidRPr="00B91143" w:rsidRDefault="008468E9" w:rsidP="008468E9">
      <w:pPr>
        <w:pStyle w:val="Bezodstpw"/>
        <w:spacing w:before="240"/>
        <w:ind w:left="0"/>
        <w:jc w:val="center"/>
      </w:pPr>
      <w:r w:rsidRPr="00B91143">
        <w:t>§ 3</w:t>
      </w:r>
    </w:p>
    <w:p w14:paraId="745BADE5" w14:textId="774A25CB" w:rsidR="008468E9" w:rsidRPr="00B91143" w:rsidRDefault="008468E9">
      <w:pPr>
        <w:numPr>
          <w:ilvl w:val="0"/>
          <w:numId w:val="7"/>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Umowa zostaje zawarta na czas określony:</w:t>
      </w:r>
      <w:r w:rsidR="006A5FFB">
        <w:rPr>
          <w:rFonts w:ascii="Tahoma" w:hAnsi="Tahoma" w:cs="Tahoma"/>
          <w:bCs/>
          <w:iCs/>
          <w:noProof/>
          <w:sz w:val="20"/>
          <w:szCs w:val="20"/>
        </w:rPr>
        <w:t xml:space="preserve"> </w:t>
      </w:r>
      <w:r w:rsidR="006A5FFB" w:rsidRPr="006A5FFB">
        <w:rPr>
          <w:rFonts w:ascii="Tahoma" w:hAnsi="Tahoma" w:cs="Tahoma"/>
          <w:b/>
          <w:iCs/>
          <w:noProof/>
          <w:sz w:val="20"/>
          <w:szCs w:val="20"/>
        </w:rPr>
        <w:t>od 01 listopada 202</w:t>
      </w:r>
      <w:r w:rsidR="00BC104B">
        <w:rPr>
          <w:rFonts w:ascii="Tahoma" w:hAnsi="Tahoma" w:cs="Tahoma"/>
          <w:b/>
          <w:iCs/>
          <w:noProof/>
          <w:sz w:val="20"/>
          <w:szCs w:val="20"/>
        </w:rPr>
        <w:t>6</w:t>
      </w:r>
      <w:r w:rsidR="006A5FFB" w:rsidRPr="006A5FFB">
        <w:rPr>
          <w:rFonts w:ascii="Tahoma" w:hAnsi="Tahoma" w:cs="Tahoma"/>
          <w:b/>
          <w:iCs/>
          <w:noProof/>
          <w:sz w:val="20"/>
          <w:szCs w:val="20"/>
        </w:rPr>
        <w:t xml:space="preserve"> roku do 31 marca 202</w:t>
      </w:r>
      <w:r w:rsidR="00BC104B">
        <w:rPr>
          <w:rFonts w:ascii="Tahoma" w:hAnsi="Tahoma" w:cs="Tahoma"/>
          <w:b/>
          <w:iCs/>
          <w:noProof/>
          <w:sz w:val="20"/>
          <w:szCs w:val="20"/>
        </w:rPr>
        <w:t>7</w:t>
      </w:r>
      <w:r w:rsidR="006A5FFB" w:rsidRPr="006A5FFB">
        <w:rPr>
          <w:rFonts w:ascii="Tahoma" w:hAnsi="Tahoma" w:cs="Tahoma"/>
          <w:b/>
          <w:iCs/>
          <w:noProof/>
          <w:sz w:val="20"/>
          <w:szCs w:val="20"/>
        </w:rPr>
        <w:t xml:space="preserve"> roku</w:t>
      </w:r>
      <w:r w:rsidR="006A5FFB">
        <w:rPr>
          <w:rFonts w:ascii="Tahoma" w:hAnsi="Tahoma" w:cs="Tahoma"/>
          <w:bCs/>
          <w:iCs/>
          <w:noProof/>
          <w:sz w:val="20"/>
          <w:szCs w:val="20"/>
        </w:rPr>
        <w:t>.</w:t>
      </w:r>
    </w:p>
    <w:p w14:paraId="0D3A7BEB" w14:textId="77777777" w:rsidR="008468E9" w:rsidRDefault="008468E9">
      <w:pPr>
        <w:numPr>
          <w:ilvl w:val="0"/>
          <w:numId w:val="7"/>
        </w:numPr>
        <w:suppressAutoHyphens w:val="0"/>
        <w:spacing w:after="120"/>
        <w:ind w:left="284" w:hanging="284"/>
        <w:jc w:val="both"/>
        <w:rPr>
          <w:rFonts w:ascii="Tahoma" w:hAnsi="Tahoma" w:cs="Tahoma"/>
          <w:bCs/>
          <w:iCs/>
          <w:noProof/>
          <w:sz w:val="20"/>
          <w:szCs w:val="20"/>
        </w:rPr>
      </w:pPr>
      <w:r w:rsidRPr="000D6A22">
        <w:rPr>
          <w:rFonts w:ascii="Tahoma" w:hAnsi="Tahoma" w:cs="Tahoma"/>
          <w:bCs/>
          <w:iCs/>
          <w:noProof/>
          <w:sz w:val="20"/>
          <w:szCs w:val="20"/>
        </w:rPr>
        <w:t>W czasie określonym w ust. 1 Wykonawca zobowiązany jest do utrzymywania sprzętu w stałej gotowości technicznej i  świadczenia usług na wezwanie Zamawiającego.</w:t>
      </w:r>
    </w:p>
    <w:p w14:paraId="17B0AC0F" w14:textId="77777777" w:rsidR="008468E9" w:rsidRPr="00164479" w:rsidRDefault="008468E9">
      <w:pPr>
        <w:numPr>
          <w:ilvl w:val="0"/>
          <w:numId w:val="7"/>
        </w:numPr>
        <w:suppressAutoHyphens w:val="0"/>
        <w:spacing w:after="120"/>
        <w:ind w:left="284" w:hanging="284"/>
        <w:jc w:val="both"/>
        <w:rPr>
          <w:rFonts w:ascii="Tahoma" w:hAnsi="Tahoma" w:cs="Tahoma"/>
          <w:bCs/>
          <w:iCs/>
          <w:noProof/>
          <w:sz w:val="20"/>
          <w:szCs w:val="20"/>
        </w:rPr>
      </w:pPr>
      <w:r w:rsidRPr="00164479">
        <w:rPr>
          <w:rFonts w:ascii="Tahoma" w:hAnsi="Tahoma" w:cs="Tahoma"/>
          <w:bCs/>
          <w:iCs/>
          <w:noProof/>
          <w:sz w:val="20"/>
          <w:szCs w:val="20"/>
        </w:rPr>
        <w:t>Przesłanki mogące mieć wpływ na zmiany w treści niniejszej umowy:</w:t>
      </w:r>
    </w:p>
    <w:p w14:paraId="6FC56C13" w14:textId="77777777" w:rsidR="008468E9" w:rsidRPr="00F945A5" w:rsidRDefault="008468E9">
      <w:pPr>
        <w:widowControl w:val="0"/>
        <w:numPr>
          <w:ilvl w:val="0"/>
          <w:numId w:val="23"/>
        </w:numPr>
        <w:overflowPunct w:val="0"/>
        <w:autoSpaceDE w:val="0"/>
        <w:spacing w:after="0"/>
        <w:ind w:left="426" w:hanging="284"/>
        <w:jc w:val="both"/>
        <w:textAlignment w:val="baseline"/>
        <w:rPr>
          <w:rFonts w:ascii="Tahoma" w:hAnsi="Tahoma" w:cs="Tahoma"/>
          <w:sz w:val="20"/>
          <w:szCs w:val="20"/>
          <w:lang w:eastAsia="pl-PL"/>
        </w:rPr>
      </w:pPr>
      <w:r w:rsidRPr="00F945A5">
        <w:rPr>
          <w:rFonts w:ascii="Tahoma" w:hAnsi="Tahoma" w:cs="Tahoma"/>
          <w:sz w:val="20"/>
          <w:szCs w:val="20"/>
          <w:lang w:eastAsia="pl-PL"/>
        </w:rPr>
        <w:t>Zmian</w:t>
      </w:r>
      <w:r>
        <w:rPr>
          <w:rFonts w:ascii="Tahoma" w:hAnsi="Tahoma" w:cs="Tahoma"/>
          <w:sz w:val="20"/>
          <w:szCs w:val="20"/>
          <w:lang w:eastAsia="pl-PL"/>
        </w:rPr>
        <w:t>y</w:t>
      </w:r>
      <w:r w:rsidRPr="00F945A5">
        <w:rPr>
          <w:rFonts w:ascii="Tahoma" w:hAnsi="Tahoma" w:cs="Tahoma"/>
          <w:sz w:val="20"/>
          <w:szCs w:val="20"/>
          <w:lang w:eastAsia="pl-PL"/>
        </w:rPr>
        <w:t xml:space="preserve"> osobow</w:t>
      </w:r>
      <w:r>
        <w:rPr>
          <w:rFonts w:ascii="Tahoma" w:hAnsi="Tahoma" w:cs="Tahoma"/>
          <w:sz w:val="20"/>
          <w:szCs w:val="20"/>
          <w:lang w:eastAsia="pl-PL"/>
        </w:rPr>
        <w:t>e</w:t>
      </w:r>
      <w:r w:rsidRPr="00F945A5">
        <w:rPr>
          <w:rFonts w:ascii="Tahoma" w:hAnsi="Tahoma" w:cs="Tahoma"/>
          <w:sz w:val="20"/>
          <w:szCs w:val="20"/>
          <w:lang w:eastAsia="pl-PL"/>
        </w:rPr>
        <w:t xml:space="preserve"> - zmiana osób, przy pomocy których Wykonawca realizuje przedmiot umowy na inne spełniające warunki określone w SIWZ. </w:t>
      </w:r>
    </w:p>
    <w:p w14:paraId="03D010B0" w14:textId="3D7E96A8" w:rsidR="008468E9" w:rsidRPr="00F945A5" w:rsidRDefault="008468E9">
      <w:pPr>
        <w:widowControl w:val="0"/>
        <w:numPr>
          <w:ilvl w:val="0"/>
          <w:numId w:val="23"/>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Zmiana podwykonawcy - podmiotu, na którego zasoby Wykonawca powoływał się w złożonej ofercie, na zasadach określonych w art. </w:t>
      </w:r>
      <w:r w:rsidR="007D1BB9">
        <w:rPr>
          <w:rFonts w:ascii="Tahoma" w:hAnsi="Tahoma" w:cs="Tahoma"/>
          <w:sz w:val="20"/>
          <w:szCs w:val="20"/>
          <w:lang w:eastAsia="pl-PL"/>
        </w:rPr>
        <w:t>118</w:t>
      </w:r>
      <w:r w:rsidRPr="00F945A5">
        <w:rPr>
          <w:rFonts w:ascii="Tahoma" w:hAnsi="Tahoma" w:cs="Tahoma"/>
          <w:sz w:val="20"/>
          <w:szCs w:val="20"/>
          <w:lang w:eastAsia="pl-PL"/>
        </w:rPr>
        <w:t xml:space="preserve"> ustawy </w:t>
      </w:r>
      <w:r w:rsidR="00603E8E">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601CE61C" w14:textId="6DA0F200" w:rsidR="008468E9" w:rsidRPr="00F945A5" w:rsidRDefault="008468E9">
      <w:pPr>
        <w:widowControl w:val="0"/>
        <w:numPr>
          <w:ilvl w:val="0"/>
          <w:numId w:val="23"/>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art. </w:t>
      </w:r>
      <w:r w:rsidR="00603E8E">
        <w:rPr>
          <w:rFonts w:ascii="Tahoma" w:hAnsi="Tahoma" w:cs="Tahoma"/>
          <w:sz w:val="20"/>
          <w:szCs w:val="20"/>
          <w:lang w:eastAsia="pl-PL"/>
        </w:rPr>
        <w:t>118</w:t>
      </w:r>
      <w:r w:rsidR="00603E8E" w:rsidRPr="00F945A5">
        <w:rPr>
          <w:rFonts w:ascii="Tahoma" w:hAnsi="Tahoma" w:cs="Tahoma"/>
          <w:sz w:val="20"/>
          <w:szCs w:val="20"/>
          <w:lang w:eastAsia="pl-PL"/>
        </w:rPr>
        <w:t xml:space="preserve"> ustawy </w:t>
      </w:r>
      <w:r w:rsidR="00603E8E">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FB4A686" w14:textId="77777777" w:rsidR="008468E9" w:rsidRPr="00F945A5" w:rsidRDefault="008468E9">
      <w:pPr>
        <w:widowControl w:val="0"/>
        <w:numPr>
          <w:ilvl w:val="0"/>
          <w:numId w:val="23"/>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lastRenderedPageBreak/>
        <w:t>Pozostałych przypadkach, kiedy:</w:t>
      </w:r>
    </w:p>
    <w:p w14:paraId="6065412A" w14:textId="77777777" w:rsidR="008468E9" w:rsidRPr="00CD30A4" w:rsidRDefault="008468E9">
      <w:pPr>
        <w:pStyle w:val="Akapitzlist"/>
        <w:numPr>
          <w:ilvl w:val="0"/>
          <w:numId w:val="18"/>
        </w:numPr>
        <w:suppressAutoHyphens w:val="0"/>
        <w:spacing w:after="120" w:line="276" w:lineRule="auto"/>
        <w:ind w:left="709" w:hanging="283"/>
        <w:rPr>
          <w:bCs/>
        </w:rPr>
      </w:pPr>
      <w:r w:rsidRPr="00CD30A4">
        <w:rPr>
          <w:bCs/>
        </w:rPr>
        <w:t xml:space="preserve">zmiany umowy spowodowane są okolicznościami, których zamawiający, działając </w:t>
      </w:r>
      <w:r w:rsidRPr="00CD30A4">
        <w:rPr>
          <w:bCs/>
        </w:rPr>
        <w:br/>
        <w:t>z należytą starannością, nie mógł przewidzieć, a wartość zmiany nie przekracza 50% wartości zamówienia określonej pierwotnie w umowie</w:t>
      </w:r>
      <w:r>
        <w:rPr>
          <w:bCs/>
        </w:rPr>
        <w:t>,</w:t>
      </w:r>
    </w:p>
    <w:p w14:paraId="3847E786" w14:textId="77777777" w:rsidR="008468E9" w:rsidRPr="00CD30A4" w:rsidRDefault="008468E9">
      <w:pPr>
        <w:pStyle w:val="Akapitzlist"/>
        <w:numPr>
          <w:ilvl w:val="0"/>
          <w:numId w:val="18"/>
        </w:numPr>
        <w:suppressAutoHyphens w:val="0"/>
        <w:spacing w:after="120" w:line="276" w:lineRule="auto"/>
        <w:ind w:left="709" w:hanging="283"/>
        <w:rPr>
          <w:bCs/>
        </w:rPr>
      </w:pPr>
      <w:r w:rsidRPr="00CD30A4">
        <w:rPr>
          <w:bCs/>
        </w:rPr>
        <w:t xml:space="preserve">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3989BEC5" w14:textId="77777777" w:rsidR="008468E9" w:rsidRPr="00CD30A4" w:rsidRDefault="008468E9">
      <w:pPr>
        <w:pStyle w:val="Akapitzlist"/>
        <w:numPr>
          <w:ilvl w:val="0"/>
          <w:numId w:val="18"/>
        </w:numPr>
        <w:suppressAutoHyphens w:val="0"/>
        <w:spacing w:after="120" w:line="276" w:lineRule="auto"/>
        <w:ind w:left="709" w:hanging="283"/>
        <w:rPr>
          <w:bCs/>
        </w:rPr>
      </w:pPr>
      <w:r w:rsidRPr="00CD30A4">
        <w:rPr>
          <w:bCs/>
        </w:rPr>
        <w:t>zmiany dotyczą przypadku przejęcia przez zamawiającego zobowiązań wykonawcy względem jego podwykonawców</w:t>
      </w:r>
      <w:r>
        <w:rPr>
          <w:bCs/>
        </w:rPr>
        <w:t>,</w:t>
      </w:r>
    </w:p>
    <w:p w14:paraId="63B0DC55" w14:textId="5925FE83" w:rsidR="008468E9" w:rsidRPr="00CD30A4" w:rsidRDefault="008468E9">
      <w:pPr>
        <w:pStyle w:val="Akapitzlist"/>
        <w:numPr>
          <w:ilvl w:val="0"/>
          <w:numId w:val="18"/>
        </w:numPr>
        <w:suppressAutoHyphens w:val="0"/>
        <w:spacing w:after="120" w:line="276" w:lineRule="auto"/>
        <w:ind w:left="709" w:hanging="283"/>
        <w:rPr>
          <w:bCs/>
        </w:rPr>
      </w:pPr>
      <w:r w:rsidRPr="00CD30A4">
        <w:rPr>
          <w:bCs/>
        </w:rPr>
        <w:t xml:space="preserve">łączna wartość zmian jest mniejsza niż </w:t>
      </w:r>
      <w:r w:rsidR="002C7E4A">
        <w:rPr>
          <w:bCs/>
        </w:rPr>
        <w:t>progi unijne oraz jest niższa niż 15%</w:t>
      </w:r>
      <w:r w:rsidRPr="00CD30A4">
        <w:rPr>
          <w:bCs/>
        </w:rPr>
        <w:t xml:space="preserve"> wartości zamówienia określonej pierwotnie w umowie</w:t>
      </w:r>
      <w:r>
        <w:rPr>
          <w:bCs/>
        </w:rPr>
        <w:t>.</w:t>
      </w:r>
    </w:p>
    <w:p w14:paraId="13018AD0" w14:textId="77777777" w:rsidR="008468E9" w:rsidRPr="004A37AE" w:rsidRDefault="008468E9">
      <w:pPr>
        <w:widowControl w:val="0"/>
        <w:numPr>
          <w:ilvl w:val="0"/>
          <w:numId w:val="23"/>
        </w:numPr>
        <w:overflowPunct w:val="0"/>
        <w:autoSpaceDE w:val="0"/>
        <w:spacing w:after="0"/>
        <w:ind w:left="426" w:hanging="283"/>
        <w:jc w:val="both"/>
        <w:textAlignment w:val="baseline"/>
        <w:rPr>
          <w:rFonts w:ascii="Tahoma" w:hAnsi="Tahoma" w:cs="Tahoma"/>
          <w:sz w:val="20"/>
          <w:szCs w:val="20"/>
          <w:lang w:eastAsia="pl-PL"/>
        </w:rPr>
      </w:pPr>
      <w:r w:rsidRPr="004A37AE">
        <w:rPr>
          <w:rFonts w:ascii="Tahoma" w:hAnsi="Tahoma" w:cs="Tahoma"/>
          <w:sz w:val="20"/>
          <w:szCs w:val="20"/>
          <w:lang w:eastAsia="pl-PL"/>
        </w:rPr>
        <w:t>Wszelkie dopuszczalne prawem zmiany umowy nastąpić mogą z inicjatywy Zamawiającego albo Wykonawcy poprzez przedstawienie drugiej stronie propozycji zmian w formie pisemnej, które powinny zawierać:</w:t>
      </w:r>
    </w:p>
    <w:p w14:paraId="3D37108D" w14:textId="77777777" w:rsidR="008468E9" w:rsidRPr="004A37AE" w:rsidRDefault="008468E9">
      <w:pPr>
        <w:pStyle w:val="Akapitzlist"/>
        <w:numPr>
          <w:ilvl w:val="0"/>
          <w:numId w:val="19"/>
        </w:numPr>
        <w:suppressAutoHyphens w:val="0"/>
        <w:spacing w:after="120" w:line="276" w:lineRule="auto"/>
        <w:ind w:left="709" w:hanging="283"/>
        <w:rPr>
          <w:bCs/>
        </w:rPr>
      </w:pPr>
      <w:r w:rsidRPr="004A37AE">
        <w:rPr>
          <w:bCs/>
        </w:rPr>
        <w:t>opis zmiany,</w:t>
      </w:r>
    </w:p>
    <w:p w14:paraId="0482B38A" w14:textId="7F9DB198" w:rsidR="008468E9" w:rsidRPr="004A37AE" w:rsidRDefault="008468E9">
      <w:pPr>
        <w:pStyle w:val="Akapitzlist"/>
        <w:numPr>
          <w:ilvl w:val="0"/>
          <w:numId w:val="19"/>
        </w:numPr>
        <w:suppressAutoHyphens w:val="0"/>
        <w:spacing w:after="120" w:line="276" w:lineRule="auto"/>
        <w:ind w:left="709" w:hanging="283"/>
        <w:rPr>
          <w:bCs/>
        </w:rPr>
      </w:pPr>
      <w:r w:rsidRPr="004A37AE">
        <w:rPr>
          <w:bCs/>
        </w:rPr>
        <w:t>uzasadnienie zmiany,</w:t>
      </w:r>
    </w:p>
    <w:p w14:paraId="252E5F18" w14:textId="5FB31D90" w:rsidR="008468E9" w:rsidRPr="004A37AE" w:rsidRDefault="008468E9">
      <w:pPr>
        <w:pStyle w:val="Akapitzlist"/>
        <w:numPr>
          <w:ilvl w:val="0"/>
          <w:numId w:val="19"/>
        </w:numPr>
        <w:suppressAutoHyphens w:val="0"/>
        <w:spacing w:after="120" w:line="276" w:lineRule="auto"/>
        <w:ind w:left="709" w:hanging="283"/>
        <w:rPr>
          <w:bCs/>
        </w:rPr>
      </w:pPr>
      <w:r w:rsidRPr="004A37AE">
        <w:rPr>
          <w:bCs/>
        </w:rPr>
        <w:t>czas wykonania zmiany oraz wpływ zmiany na termin zakończenia umowy bądź wynagrodzenia.</w:t>
      </w:r>
    </w:p>
    <w:p w14:paraId="7F02EAC4" w14:textId="724FD5BB" w:rsidR="008468E9" w:rsidRPr="00D24864" w:rsidRDefault="008468E9">
      <w:pPr>
        <w:widowControl w:val="0"/>
        <w:numPr>
          <w:ilvl w:val="0"/>
          <w:numId w:val="23"/>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w:t>
      </w:r>
      <w:r w:rsidR="006E0B3B">
        <w:rPr>
          <w:rFonts w:ascii="Tahoma" w:hAnsi="Tahoma" w:cs="Tahoma"/>
          <w:sz w:val="20"/>
          <w:szCs w:val="20"/>
          <w:lang w:eastAsia="pl-PL"/>
        </w:rPr>
        <w:t>przedstawiciel Wykonawcy.</w:t>
      </w:r>
    </w:p>
    <w:p w14:paraId="2DF5533F" w14:textId="77777777" w:rsidR="008468E9" w:rsidRPr="00B91143" w:rsidRDefault="008468E9" w:rsidP="008468E9">
      <w:pPr>
        <w:pStyle w:val="Bezodstpw"/>
        <w:spacing w:before="240"/>
        <w:ind w:left="0"/>
        <w:jc w:val="center"/>
      </w:pPr>
      <w:r w:rsidRPr="00B91143">
        <w:t>§ 4</w:t>
      </w:r>
    </w:p>
    <w:p w14:paraId="37875D0C" w14:textId="77777777" w:rsidR="008468E9" w:rsidRPr="00B91143" w:rsidRDefault="008468E9">
      <w:pPr>
        <w:numPr>
          <w:ilvl w:val="0"/>
          <w:numId w:val="8"/>
        </w:numPr>
        <w:suppressAutoHyphens w:val="0"/>
        <w:ind w:left="284" w:hanging="284"/>
        <w:jc w:val="both"/>
        <w:rPr>
          <w:rFonts w:ascii="Tahoma" w:hAnsi="Tahoma" w:cs="Tahoma"/>
          <w:bCs/>
          <w:iCs/>
          <w:noProof/>
          <w:sz w:val="20"/>
          <w:szCs w:val="20"/>
        </w:rPr>
      </w:pPr>
      <w:r w:rsidRPr="00B91143">
        <w:rPr>
          <w:rFonts w:ascii="Tahoma" w:hAnsi="Tahoma" w:cs="Tahoma"/>
          <w:iCs/>
          <w:sz w:val="20"/>
          <w:szCs w:val="20"/>
        </w:rPr>
        <w:t>Piaskarka</w:t>
      </w:r>
      <w:r w:rsidRPr="00B91143">
        <w:rPr>
          <w:rFonts w:ascii="Tahoma" w:hAnsi="Tahoma" w:cs="Tahoma"/>
          <w:bCs/>
          <w:iCs/>
          <w:noProof/>
          <w:sz w:val="20"/>
          <w:szCs w:val="20"/>
        </w:rPr>
        <w:t xml:space="preserve"> i pług stanowi własność Zamawiającego. Sprzęt przekazywany będzie Wykonawcy na czas trwania umowy protokołami zdawczo-odbiorczymi.</w:t>
      </w:r>
    </w:p>
    <w:p w14:paraId="5F0961EF" w14:textId="15CD02AA" w:rsidR="008468E9" w:rsidRPr="00B91143" w:rsidRDefault="008468E9">
      <w:pPr>
        <w:numPr>
          <w:ilvl w:val="0"/>
          <w:numId w:val="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zobowiązuje się przygotować do dnia 01.11.20</w:t>
      </w:r>
      <w:r>
        <w:rPr>
          <w:rFonts w:ascii="Tahoma" w:hAnsi="Tahoma" w:cs="Tahoma"/>
          <w:bCs/>
          <w:iCs/>
          <w:noProof/>
          <w:sz w:val="20"/>
          <w:szCs w:val="20"/>
        </w:rPr>
        <w:t>2</w:t>
      </w:r>
      <w:r w:rsidR="00D37D7C">
        <w:rPr>
          <w:rFonts w:ascii="Tahoma" w:hAnsi="Tahoma" w:cs="Tahoma"/>
          <w:bCs/>
          <w:iCs/>
          <w:noProof/>
          <w:sz w:val="20"/>
          <w:szCs w:val="20"/>
        </w:rPr>
        <w:t>6</w:t>
      </w:r>
      <w:r w:rsidRPr="00B91143">
        <w:rPr>
          <w:rFonts w:ascii="Tahoma" w:hAnsi="Tahoma" w:cs="Tahoma"/>
          <w:bCs/>
          <w:iCs/>
          <w:noProof/>
          <w:sz w:val="20"/>
          <w:szCs w:val="20"/>
        </w:rPr>
        <w:t xml:space="preserve"> r. środki transportowe podane</w:t>
      </w:r>
      <w:r w:rsidR="00D36C55">
        <w:rPr>
          <w:rFonts w:ascii="Tahoma" w:hAnsi="Tahoma" w:cs="Tahoma"/>
          <w:bCs/>
          <w:iCs/>
          <w:noProof/>
          <w:sz w:val="20"/>
          <w:szCs w:val="20"/>
        </w:rPr>
        <w:t xml:space="preserve">                          </w:t>
      </w:r>
      <w:r w:rsidR="006E0B3B">
        <w:rPr>
          <w:rFonts w:ascii="Tahoma" w:hAnsi="Tahoma" w:cs="Tahoma"/>
          <w:bCs/>
          <w:iCs/>
          <w:noProof/>
          <w:sz w:val="20"/>
          <w:szCs w:val="20"/>
        </w:rPr>
        <w:t xml:space="preserve"> w</w:t>
      </w:r>
      <w:r w:rsidRPr="00B91143">
        <w:rPr>
          <w:rFonts w:ascii="Tahoma" w:hAnsi="Tahoma" w:cs="Tahoma"/>
          <w:bCs/>
          <w:iCs/>
          <w:noProof/>
          <w:sz w:val="20"/>
          <w:szCs w:val="20"/>
        </w:rPr>
        <w:t xml:space="preserve"> </w:t>
      </w:r>
      <w:r w:rsidR="006E0B3B">
        <w:rPr>
          <w:rFonts w:ascii="Tahoma" w:hAnsi="Tahoma" w:cs="Tahoma"/>
          <w:bCs/>
          <w:iCs/>
          <w:noProof/>
          <w:sz w:val="20"/>
          <w:szCs w:val="20"/>
        </w:rPr>
        <w:t>o</w:t>
      </w:r>
      <w:r w:rsidRPr="00B91143">
        <w:rPr>
          <w:rFonts w:ascii="Tahoma" w:hAnsi="Tahoma" w:cs="Tahoma"/>
          <w:bCs/>
          <w:iCs/>
          <w:noProof/>
          <w:sz w:val="20"/>
          <w:szCs w:val="20"/>
        </w:rPr>
        <w:t>fercie.</w:t>
      </w:r>
    </w:p>
    <w:p w14:paraId="05FF0018" w14:textId="77777777" w:rsidR="008468E9" w:rsidRPr="00B91143" w:rsidRDefault="008468E9">
      <w:pPr>
        <w:numPr>
          <w:ilvl w:val="0"/>
          <w:numId w:val="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Osprzęt pługów taki jak: lampy błyskowe i lampy obrysowe Wykonawca zobowiązany jest przygotować we własnym zakresie.</w:t>
      </w:r>
    </w:p>
    <w:p w14:paraId="22B34C46" w14:textId="77777777" w:rsidR="008468E9" w:rsidRPr="00B91143" w:rsidRDefault="008468E9">
      <w:pPr>
        <w:numPr>
          <w:ilvl w:val="0"/>
          <w:numId w:val="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Po zakończeniu prac związanych z zimowym utrzymaniem dróg Wykonawca zobowiązany jest do oczyszczenia sprzętu otrzymanego od Zamawiającego i zwrócenia go w ciągu 7 dni od daty rozwiązania lub wygaśnięcia umowy.</w:t>
      </w:r>
    </w:p>
    <w:p w14:paraId="5381CBB5" w14:textId="77777777" w:rsidR="008468E9" w:rsidRPr="00B91143" w:rsidRDefault="008468E9">
      <w:pPr>
        <w:numPr>
          <w:ilvl w:val="0"/>
          <w:numId w:val="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 razie powstania awarii lub innych istotnych przyczyn uniemożliwiających podstawienie objętych umową środków transportowych Wykonawca niezwłocznie powiadomi o tym  Zamawiającego.</w:t>
      </w:r>
    </w:p>
    <w:p w14:paraId="3570B406" w14:textId="77777777" w:rsidR="008468E9" w:rsidRPr="00B91143" w:rsidRDefault="008468E9">
      <w:pPr>
        <w:numPr>
          <w:ilvl w:val="0"/>
          <w:numId w:val="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 xml:space="preserve">W przypadku udostępnienia sprzętu - piaskarki  wykonawca zobowiązuje się do jego przygotowania i remontu we własnym zakresie oraz utrzymywania i naprawy przez cały okres użytkowania </w:t>
      </w:r>
      <w:r w:rsidRPr="00B91143">
        <w:rPr>
          <w:rFonts w:ascii="Tahoma" w:hAnsi="Tahoma" w:cs="Tahoma"/>
          <w:bCs/>
          <w:iCs/>
          <w:noProof/>
          <w:spacing w:val="40"/>
          <w:sz w:val="20"/>
          <w:szCs w:val="20"/>
        </w:rPr>
        <w:t>(NIEODPŁATNIE ).</w:t>
      </w:r>
    </w:p>
    <w:p w14:paraId="3FB718C8" w14:textId="77777777" w:rsidR="008468E9" w:rsidRDefault="008468E9">
      <w:pPr>
        <w:numPr>
          <w:ilvl w:val="0"/>
          <w:numId w:val="8"/>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Na piaskarkach zostanie zamontowany system GPS kontroli trasy przejazdu. Wydruki z systemu będą stanowiły podstawę rozliczenia czasu pracy sprzętu</w:t>
      </w:r>
      <w:r>
        <w:rPr>
          <w:rFonts w:ascii="Tahoma" w:hAnsi="Tahoma" w:cs="Tahoma"/>
          <w:bCs/>
          <w:iCs/>
          <w:noProof/>
          <w:sz w:val="20"/>
          <w:szCs w:val="20"/>
        </w:rPr>
        <w:t xml:space="preserve"> przyjmując czas wyjazdu i powrotu na bazę.</w:t>
      </w:r>
      <w:r w:rsidRPr="00B91143">
        <w:rPr>
          <w:rFonts w:ascii="Tahoma" w:hAnsi="Tahoma" w:cs="Tahoma"/>
          <w:bCs/>
          <w:iCs/>
          <w:noProof/>
          <w:sz w:val="20"/>
          <w:szCs w:val="20"/>
        </w:rPr>
        <w:t xml:space="preserve"> Montaż oraz demontraż systemu GPS zostanie przeprowadzony na koszt Zamawiającego.</w:t>
      </w:r>
    </w:p>
    <w:p w14:paraId="1B126374" w14:textId="77777777" w:rsidR="00D37D7C" w:rsidRPr="00B91143" w:rsidRDefault="00D37D7C" w:rsidP="00D37D7C">
      <w:pPr>
        <w:suppressAutoHyphens w:val="0"/>
        <w:jc w:val="both"/>
        <w:rPr>
          <w:rFonts w:ascii="Tahoma" w:hAnsi="Tahoma" w:cs="Tahoma"/>
          <w:bCs/>
          <w:iCs/>
          <w:noProof/>
          <w:sz w:val="20"/>
          <w:szCs w:val="20"/>
        </w:rPr>
      </w:pPr>
    </w:p>
    <w:p w14:paraId="6E3E78E2" w14:textId="77777777" w:rsidR="008468E9" w:rsidRPr="00B91143" w:rsidRDefault="008468E9" w:rsidP="008468E9">
      <w:pPr>
        <w:pStyle w:val="Bezodstpw"/>
        <w:spacing w:before="240"/>
        <w:ind w:left="0"/>
        <w:jc w:val="center"/>
      </w:pPr>
      <w:r w:rsidRPr="00B91143">
        <w:t>§ 5</w:t>
      </w:r>
    </w:p>
    <w:p w14:paraId="6DB07A33" w14:textId="77777777" w:rsidR="008468E9" w:rsidRPr="00B91143" w:rsidRDefault="008468E9">
      <w:pPr>
        <w:numPr>
          <w:ilvl w:val="0"/>
          <w:numId w:val="9"/>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Obsługujący środki transportowe i sprzęt pracownicy są zobowiązani do:</w:t>
      </w:r>
    </w:p>
    <w:p w14:paraId="264CD95C" w14:textId="77777777" w:rsidR="008468E9" w:rsidRPr="00E91BF6" w:rsidRDefault="008468E9">
      <w:pPr>
        <w:pStyle w:val="Akapitzlist"/>
        <w:numPr>
          <w:ilvl w:val="0"/>
          <w:numId w:val="13"/>
        </w:numPr>
        <w:suppressAutoHyphens w:val="0"/>
        <w:spacing w:after="120" w:line="276" w:lineRule="auto"/>
        <w:ind w:left="709"/>
      </w:pPr>
      <w:r w:rsidRPr="00E91BF6">
        <w:t>realizacji zadań ustalonych przez dysponenta zgodnie z zasadami określonymi w planie zimowego utrzymania dróg,</w:t>
      </w:r>
    </w:p>
    <w:p w14:paraId="6D3B6860" w14:textId="1BB8FA2E" w:rsidR="008468E9" w:rsidRPr="00E91BF6" w:rsidRDefault="008468E9">
      <w:pPr>
        <w:pStyle w:val="Akapitzlist"/>
        <w:numPr>
          <w:ilvl w:val="0"/>
          <w:numId w:val="13"/>
        </w:numPr>
        <w:suppressAutoHyphens w:val="0"/>
        <w:spacing w:after="120" w:line="276" w:lineRule="auto"/>
        <w:ind w:left="709"/>
      </w:pPr>
      <w:r w:rsidRPr="00E91BF6">
        <w:t xml:space="preserve">meldowania dysponentowi o realizacji poszczególnych zadań, stwierdzonych utrudnieniach, zmianach warunków atmosferycznych, wypadkach i innych ważniejszych wydarzeniach bezpośrednio po powrocie </w:t>
      </w:r>
      <w:r w:rsidR="006E0B3B">
        <w:t>na bazę</w:t>
      </w:r>
      <w:r w:rsidRPr="00E91BF6">
        <w:t>,</w:t>
      </w:r>
    </w:p>
    <w:p w14:paraId="1B200F6E" w14:textId="77777777" w:rsidR="008468E9" w:rsidRPr="00E91BF6" w:rsidRDefault="008468E9">
      <w:pPr>
        <w:pStyle w:val="Akapitzlist"/>
        <w:numPr>
          <w:ilvl w:val="0"/>
          <w:numId w:val="13"/>
        </w:numPr>
        <w:suppressAutoHyphens w:val="0"/>
        <w:spacing w:after="120" w:line="276" w:lineRule="auto"/>
        <w:ind w:left="709"/>
      </w:pPr>
      <w:r w:rsidRPr="00E91BF6">
        <w:t>wykonanie we własnym zakresie obsługi, drobnych napraw i konserwacji powierzonego sprzętu,</w:t>
      </w:r>
    </w:p>
    <w:p w14:paraId="37FCBFCF" w14:textId="77777777" w:rsidR="008468E9" w:rsidRPr="00E91BF6" w:rsidRDefault="008468E9">
      <w:pPr>
        <w:pStyle w:val="Akapitzlist"/>
        <w:numPr>
          <w:ilvl w:val="0"/>
          <w:numId w:val="13"/>
        </w:numPr>
        <w:suppressAutoHyphens w:val="0"/>
        <w:spacing w:after="120" w:line="276" w:lineRule="auto"/>
        <w:ind w:left="709"/>
      </w:pPr>
      <w:r w:rsidRPr="00E91BF6">
        <w:t>posiadania kontrolek obsług technicznych  –  gdzie wykonana obsługa musi być  potwierdzona przez Kierownika Obwodu Drogowego.</w:t>
      </w:r>
    </w:p>
    <w:p w14:paraId="765741A9" w14:textId="77777777" w:rsidR="008468E9" w:rsidRPr="00B91143" w:rsidRDefault="008468E9">
      <w:pPr>
        <w:numPr>
          <w:ilvl w:val="0"/>
          <w:numId w:val="9"/>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przeszkolić pracowników obsługujących wynajęty sprzęt w zakresie zasad prowadzonych prac ustalonych w planie zimowego utrzymania dróg oraz obsługi powierzonego sprzętu.</w:t>
      </w:r>
    </w:p>
    <w:p w14:paraId="0C7EEBF4" w14:textId="77777777" w:rsidR="008468E9" w:rsidRPr="00B91143" w:rsidRDefault="008468E9">
      <w:pPr>
        <w:numPr>
          <w:ilvl w:val="0"/>
          <w:numId w:val="9"/>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celem zapewnienia stałego kontaktu telefonicznego zobowiązuje się zaopatrzyć kierowcę w telefon komórkowy i ponosić opłaty z tutułu korzystania z tego telefonu.</w:t>
      </w:r>
    </w:p>
    <w:p w14:paraId="7C2EB758" w14:textId="77777777" w:rsidR="008468E9" w:rsidRPr="00B91143" w:rsidRDefault="008468E9" w:rsidP="008468E9">
      <w:pPr>
        <w:pStyle w:val="Bezodstpw"/>
        <w:spacing w:before="240"/>
        <w:ind w:left="0"/>
        <w:jc w:val="center"/>
      </w:pPr>
      <w:r w:rsidRPr="00B91143">
        <w:t>§</w:t>
      </w:r>
      <w:r>
        <w:t xml:space="preserve"> </w:t>
      </w:r>
      <w:r w:rsidRPr="00B91143">
        <w:t>6</w:t>
      </w:r>
    </w:p>
    <w:p w14:paraId="273CA4A7" w14:textId="087612BC" w:rsidR="008468E9" w:rsidRPr="00B91143" w:rsidRDefault="008468E9">
      <w:pPr>
        <w:numPr>
          <w:ilvl w:val="0"/>
          <w:numId w:val="6"/>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Szczegółowy zakres prac do wykonania oraz czas pracy sprzętu ustala dysponent – dyżurny</w:t>
      </w:r>
      <w:r w:rsidR="00D36C55">
        <w:rPr>
          <w:rFonts w:ascii="Tahoma" w:hAnsi="Tahoma" w:cs="Tahoma"/>
          <w:bCs/>
          <w:iCs/>
          <w:noProof/>
          <w:sz w:val="20"/>
          <w:szCs w:val="20"/>
        </w:rPr>
        <w:t xml:space="preserve">                             </w:t>
      </w:r>
      <w:r w:rsidRPr="00B91143">
        <w:rPr>
          <w:rFonts w:ascii="Tahoma" w:hAnsi="Tahoma" w:cs="Tahoma"/>
          <w:bCs/>
          <w:iCs/>
          <w:noProof/>
          <w:sz w:val="20"/>
          <w:szCs w:val="20"/>
        </w:rPr>
        <w:t xml:space="preserve"> w Powiatowym Zarządzie Drogowym w Oławie. </w:t>
      </w:r>
      <w:r w:rsidRPr="002532EF">
        <w:rPr>
          <w:rFonts w:ascii="Tahoma" w:hAnsi="Tahoma" w:cs="Tahoma"/>
          <w:b/>
          <w:iCs/>
          <w:noProof/>
          <w:sz w:val="20"/>
          <w:szCs w:val="20"/>
        </w:rPr>
        <w:t>Koszt usług nie zleconych przez dysponenta nie będzie pokryty przez Zamawiającego.</w:t>
      </w:r>
    </w:p>
    <w:p w14:paraId="5C8573E8" w14:textId="77777777" w:rsidR="008468E9" w:rsidRPr="00B91143" w:rsidRDefault="008468E9">
      <w:pPr>
        <w:numPr>
          <w:ilvl w:val="0"/>
          <w:numId w:val="6"/>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podstawić na wezwanie telefonicznie lub ustne jednostki sprzętowe na wskazaną godzinę, lecz nie później niż w ciągu:</w:t>
      </w:r>
    </w:p>
    <w:p w14:paraId="06BC71F0" w14:textId="77777777" w:rsidR="008468E9" w:rsidRPr="00B91143" w:rsidRDefault="008468E9">
      <w:pPr>
        <w:pStyle w:val="Akapitzlist"/>
        <w:numPr>
          <w:ilvl w:val="0"/>
          <w:numId w:val="14"/>
        </w:numPr>
        <w:suppressAutoHyphens w:val="0"/>
        <w:spacing w:after="120" w:line="276" w:lineRule="auto"/>
        <w:ind w:left="709"/>
      </w:pPr>
      <w:r w:rsidRPr="00B91143">
        <w:t>1 godziny  – gdy wezwanie przekazano w dni  powszednie w godz. 7</w:t>
      </w:r>
      <w:r w:rsidRPr="00E91BF6">
        <w:rPr>
          <w:vertAlign w:val="superscript"/>
        </w:rPr>
        <w:t>00</w:t>
      </w:r>
      <w:r w:rsidRPr="00B91143">
        <w:t>- 15</w:t>
      </w:r>
      <w:r w:rsidRPr="00E91BF6">
        <w:rPr>
          <w:vertAlign w:val="superscript"/>
        </w:rPr>
        <w:t xml:space="preserve">00 </w:t>
      </w:r>
    </w:p>
    <w:p w14:paraId="066BB1D3" w14:textId="77777777" w:rsidR="008468E9" w:rsidRPr="00B91143" w:rsidRDefault="008468E9">
      <w:pPr>
        <w:pStyle w:val="Akapitzlist"/>
        <w:numPr>
          <w:ilvl w:val="0"/>
          <w:numId w:val="14"/>
        </w:numPr>
        <w:suppressAutoHyphens w:val="0"/>
        <w:spacing w:after="120" w:line="276" w:lineRule="auto"/>
        <w:ind w:left="709"/>
      </w:pPr>
      <w:r>
        <w:t xml:space="preserve">…………….. – </w:t>
      </w:r>
      <w:r w:rsidRPr="00E91BF6">
        <w:t>gdy wezwanie przekaz</w:t>
      </w:r>
      <w:r>
        <w:t>ano w innych dniach i godzinach (zgodnie z ofertą)</w:t>
      </w:r>
    </w:p>
    <w:p w14:paraId="6C919084" w14:textId="77777777" w:rsidR="008468E9" w:rsidRPr="00B91143" w:rsidRDefault="008468E9">
      <w:pPr>
        <w:numPr>
          <w:ilvl w:val="0"/>
          <w:numId w:val="6"/>
        </w:numPr>
        <w:suppressAutoHyphens w:val="0"/>
        <w:ind w:left="284" w:hanging="284"/>
        <w:jc w:val="both"/>
        <w:rPr>
          <w:rFonts w:ascii="Tahoma" w:hAnsi="Tahoma" w:cs="Tahoma"/>
          <w:bCs/>
          <w:iCs/>
          <w:noProof/>
          <w:sz w:val="20"/>
          <w:szCs w:val="20"/>
        </w:rPr>
      </w:pPr>
      <w:r>
        <w:rPr>
          <w:rFonts w:ascii="Tahoma" w:hAnsi="Tahoma" w:cs="Tahoma"/>
          <w:bCs/>
          <w:iCs/>
          <w:noProof/>
          <w:sz w:val="20"/>
          <w:szCs w:val="20"/>
        </w:rPr>
        <w:t>Zamawiający pracę sprzętu będzie rozliczał w oparciu o dane z z systemu GPS przyjmując czas wyjazdu i powrotu na bazę.</w:t>
      </w:r>
    </w:p>
    <w:p w14:paraId="2761FFE1" w14:textId="77777777" w:rsidR="008468E9" w:rsidRPr="00B91143" w:rsidRDefault="008468E9">
      <w:pPr>
        <w:numPr>
          <w:ilvl w:val="0"/>
          <w:numId w:val="6"/>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Czas zatrudnienia codziennie potwierdza dysponent  – dyżurny w Powiatowym Zarządzie Drogowym w Oławie na kartach drogowych.</w:t>
      </w:r>
    </w:p>
    <w:p w14:paraId="75A2322D" w14:textId="77777777" w:rsidR="008468E9" w:rsidRPr="00B91143" w:rsidRDefault="008468E9" w:rsidP="008468E9">
      <w:pPr>
        <w:pStyle w:val="Bezodstpw"/>
        <w:spacing w:before="240"/>
        <w:ind w:left="0"/>
        <w:jc w:val="center"/>
      </w:pPr>
      <w:r w:rsidRPr="00B91143">
        <w:t>§ 7</w:t>
      </w:r>
    </w:p>
    <w:p w14:paraId="6A6BE793" w14:textId="77777777" w:rsidR="008468E9" w:rsidRPr="0072188F" w:rsidRDefault="008468E9">
      <w:pPr>
        <w:numPr>
          <w:ilvl w:val="0"/>
          <w:numId w:val="20"/>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Za wykonanie przedmiotu zamówienia Zamawiający zapłaci Wykonawcy wynagrodzenie według cen ustalonych w ofercie oraz na podstawie faktycznego czasu zatrudnienia sprzętu potwierdzonego codziennie przez Zamawiającego na kartach drogowych</w:t>
      </w:r>
      <w:r>
        <w:rPr>
          <w:rFonts w:ascii="Tahoma" w:hAnsi="Tahoma" w:cs="Tahoma"/>
          <w:bCs/>
          <w:iCs/>
          <w:noProof/>
          <w:sz w:val="20"/>
          <w:szCs w:val="20"/>
        </w:rPr>
        <w:t>.</w:t>
      </w:r>
    </w:p>
    <w:p w14:paraId="489FDCBA" w14:textId="77777777" w:rsidR="008468E9" w:rsidRDefault="008468E9">
      <w:pPr>
        <w:numPr>
          <w:ilvl w:val="0"/>
          <w:numId w:val="20"/>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Rozliczenie za wykonane usługi dokonywane będ</w:t>
      </w:r>
      <w:r>
        <w:rPr>
          <w:rFonts w:ascii="Tahoma" w:hAnsi="Tahoma" w:cs="Tahoma"/>
          <w:bCs/>
          <w:iCs/>
          <w:noProof/>
          <w:sz w:val="20"/>
          <w:szCs w:val="20"/>
        </w:rPr>
        <w:t>zie</w:t>
      </w:r>
      <w:r w:rsidRPr="0072188F">
        <w:rPr>
          <w:rFonts w:ascii="Tahoma" w:hAnsi="Tahoma" w:cs="Tahoma"/>
          <w:bCs/>
          <w:iCs/>
          <w:noProof/>
          <w:sz w:val="20"/>
          <w:szCs w:val="20"/>
        </w:rPr>
        <w:t xml:space="preserve"> w okresach miesięcznych na podstawie </w:t>
      </w:r>
      <w:r>
        <w:rPr>
          <w:rFonts w:ascii="Tahoma" w:hAnsi="Tahoma" w:cs="Tahoma"/>
          <w:bCs/>
          <w:iCs/>
          <w:noProof/>
          <w:sz w:val="20"/>
          <w:szCs w:val="20"/>
        </w:rPr>
        <w:t>zweryfikowanych faktur wraz z załączonym zestawieniem zbiorczym.</w:t>
      </w:r>
    </w:p>
    <w:p w14:paraId="37E39BBF" w14:textId="77777777" w:rsidR="008468E9" w:rsidRPr="00BA78F8" w:rsidRDefault="008468E9">
      <w:pPr>
        <w:numPr>
          <w:ilvl w:val="0"/>
          <w:numId w:val="20"/>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 xml:space="preserve">Należność finansowa zostanie przekazana przelewem z konta Zamawiającego na konto Wykonawcy wskazanym 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w:t>
      </w:r>
      <w:r w:rsidRPr="00BA78F8">
        <w:rPr>
          <w:rFonts w:ascii="Tahoma" w:hAnsi="Tahoma" w:cs="Tahoma"/>
          <w:bCs/>
          <w:iCs/>
          <w:noProof/>
          <w:sz w:val="20"/>
          <w:szCs w:val="20"/>
        </w:rPr>
        <w:lastRenderedPageBreak/>
        <w:t>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Zamawiającego.Za datę płatności faktury uważa się datę dyspozycji przelewu środków finansowych na konto Wykonawcy.</w:t>
      </w:r>
    </w:p>
    <w:p w14:paraId="31DAAF80" w14:textId="77777777" w:rsidR="008468E9" w:rsidRPr="00BA78F8" w:rsidRDefault="008468E9">
      <w:pPr>
        <w:numPr>
          <w:ilvl w:val="0"/>
          <w:numId w:val="20"/>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Wykonawca oświadcza, że jest płatnikiem podatku od towarów i usług VAT i posiada numer identyfikacji podatkowej NIP: …………………………….</w:t>
      </w:r>
    </w:p>
    <w:p w14:paraId="2D8B956C" w14:textId="77777777" w:rsidR="008468E9" w:rsidRPr="00BA78F8" w:rsidRDefault="008468E9">
      <w:pPr>
        <w:numPr>
          <w:ilvl w:val="0"/>
          <w:numId w:val="20"/>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Zamawiający oświadcza, że jest podatnikiem podatku od towarów i usług VAT i posiada numer identyfikacji podatkowej NIP: 912-18-75-363.</w:t>
      </w:r>
    </w:p>
    <w:p w14:paraId="5EF0147E" w14:textId="77777777" w:rsidR="008468E9" w:rsidRPr="00C03F37" w:rsidRDefault="008468E9">
      <w:pPr>
        <w:numPr>
          <w:ilvl w:val="0"/>
          <w:numId w:val="20"/>
        </w:numPr>
        <w:suppressAutoHyphens w:val="0"/>
        <w:ind w:left="284" w:hanging="284"/>
        <w:jc w:val="both"/>
        <w:rPr>
          <w:rFonts w:ascii="Tahoma" w:hAnsi="Tahoma" w:cs="Tahoma"/>
          <w:bCs/>
          <w:iCs/>
          <w:noProof/>
          <w:sz w:val="20"/>
          <w:szCs w:val="20"/>
        </w:rPr>
      </w:pPr>
      <w:r w:rsidRPr="00C03F37">
        <w:rPr>
          <w:rFonts w:ascii="Tahoma" w:hAnsi="Tahoma" w:cs="Tahoma"/>
          <w:bCs/>
          <w:iCs/>
          <w:noProof/>
          <w:sz w:val="20"/>
          <w:szCs w:val="20"/>
        </w:rPr>
        <w:t>Faktury wystawione będą na adres:</w:t>
      </w:r>
    </w:p>
    <w:p w14:paraId="54C681D3" w14:textId="77777777" w:rsidR="00D37D7C" w:rsidRPr="00D37D7C" w:rsidRDefault="00D37D7C" w:rsidP="00D37D7C">
      <w:pPr>
        <w:spacing w:after="0"/>
        <w:ind w:firstLine="284"/>
        <w:rPr>
          <w:rFonts w:ascii="Tahoma" w:hAnsi="Tahoma" w:cs="Tahoma"/>
          <w:b/>
          <w:sz w:val="20"/>
          <w:szCs w:val="20"/>
        </w:rPr>
      </w:pPr>
      <w:r w:rsidRPr="00D37D7C">
        <w:rPr>
          <w:rFonts w:ascii="Tahoma" w:hAnsi="Tahoma" w:cs="Tahoma"/>
          <w:b/>
          <w:sz w:val="20"/>
          <w:szCs w:val="20"/>
        </w:rPr>
        <w:t xml:space="preserve">Nabywca: Powiat Oławski ul. 3 Maja 1, 55-200 Oława </w:t>
      </w:r>
    </w:p>
    <w:p w14:paraId="5E6F62AE" w14:textId="4D372D41" w:rsidR="00D37D7C" w:rsidRPr="00D37D7C" w:rsidRDefault="00D37D7C" w:rsidP="00D37D7C">
      <w:pPr>
        <w:pStyle w:val="Akapitzlist"/>
        <w:numPr>
          <w:ilvl w:val="0"/>
          <w:numId w:val="0"/>
        </w:numPr>
        <w:spacing w:after="0" w:line="276" w:lineRule="auto"/>
        <w:ind w:left="720"/>
        <w:rPr>
          <w:b/>
        </w:rPr>
      </w:pPr>
      <w:r w:rsidRPr="00D37D7C">
        <w:rPr>
          <w:b/>
        </w:rPr>
        <w:t xml:space="preserve">          NIP 912-18-75-363</w:t>
      </w:r>
    </w:p>
    <w:p w14:paraId="722994AF" w14:textId="77777777" w:rsidR="00D37D7C" w:rsidRPr="00D37D7C" w:rsidRDefault="00D37D7C" w:rsidP="00D37D7C">
      <w:pPr>
        <w:spacing w:after="0"/>
        <w:ind w:firstLine="284"/>
        <w:rPr>
          <w:rFonts w:ascii="Tahoma" w:hAnsi="Tahoma" w:cs="Tahoma"/>
          <w:b/>
          <w:sz w:val="20"/>
          <w:szCs w:val="20"/>
        </w:rPr>
      </w:pPr>
      <w:r w:rsidRPr="00D37D7C">
        <w:rPr>
          <w:rFonts w:ascii="Tahoma" w:hAnsi="Tahoma" w:cs="Tahoma"/>
          <w:b/>
          <w:sz w:val="20"/>
          <w:szCs w:val="20"/>
        </w:rPr>
        <w:t>Odbiorca: Powiatowy Zarząd Drogowy w Oławie pl. Zamkowy 18, 55-200 Oława</w:t>
      </w:r>
    </w:p>
    <w:p w14:paraId="4039F7DC" w14:textId="1BF0FC6B" w:rsidR="00D37D7C" w:rsidRPr="00D37D7C" w:rsidRDefault="00D37D7C" w:rsidP="00D37D7C">
      <w:pPr>
        <w:pStyle w:val="Akapitzlist"/>
        <w:numPr>
          <w:ilvl w:val="0"/>
          <w:numId w:val="0"/>
        </w:numPr>
        <w:spacing w:after="0" w:line="276" w:lineRule="auto"/>
        <w:ind w:left="720"/>
        <w:rPr>
          <w:b/>
        </w:rPr>
      </w:pPr>
      <w:r w:rsidRPr="00D37D7C">
        <w:rPr>
          <w:b/>
        </w:rPr>
        <w:t xml:space="preserve">          NIP: 912-16-61-171</w:t>
      </w:r>
    </w:p>
    <w:p w14:paraId="2D8BAB93" w14:textId="77777777" w:rsidR="008468E9" w:rsidRPr="0072188F" w:rsidRDefault="008468E9">
      <w:pPr>
        <w:numPr>
          <w:ilvl w:val="0"/>
          <w:numId w:val="20"/>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Należność płatna będzie w ciągu 30 dni od daty dostarczenia faktury.</w:t>
      </w:r>
    </w:p>
    <w:p w14:paraId="624202F0" w14:textId="77777777" w:rsidR="008468E9" w:rsidRDefault="008468E9">
      <w:pPr>
        <w:pStyle w:val="Akapitzlist"/>
        <w:numPr>
          <w:ilvl w:val="0"/>
          <w:numId w:val="20"/>
        </w:numPr>
        <w:suppressAutoHyphens w:val="0"/>
        <w:spacing w:after="120"/>
        <w:ind w:left="284" w:hanging="284"/>
        <w:rPr>
          <w:bCs/>
          <w:iCs/>
          <w:noProof/>
        </w:rPr>
      </w:pPr>
      <w:r w:rsidRPr="002F3B7D">
        <w:rPr>
          <w:bCs/>
          <w:iCs/>
          <w:noProof/>
        </w:rPr>
        <w:t>Za datę płatności faktury uważa się datę dyspozycji przelewu środków finansowych na konto Wykonawcy.</w:t>
      </w:r>
    </w:p>
    <w:p w14:paraId="1977978B" w14:textId="77777777" w:rsidR="008468E9" w:rsidRPr="00E22776" w:rsidRDefault="008468E9">
      <w:pPr>
        <w:pStyle w:val="Akapitzlist"/>
        <w:numPr>
          <w:ilvl w:val="0"/>
          <w:numId w:val="20"/>
        </w:numPr>
        <w:suppressAutoHyphens w:val="0"/>
        <w:spacing w:after="120"/>
        <w:ind w:left="284" w:hanging="284"/>
        <w:rPr>
          <w:bCs/>
          <w:iCs/>
          <w:noProof/>
        </w:rPr>
      </w:pPr>
      <w:r w:rsidRPr="00E22776">
        <w:rPr>
          <w:bCs/>
          <w:iCs/>
          <w:noProof/>
        </w:rPr>
        <w:t>Postanowienia umowne w stosunku do podatników VAT czynnych:</w:t>
      </w:r>
    </w:p>
    <w:p w14:paraId="1BFD679F" w14:textId="77777777" w:rsidR="008468E9" w:rsidRPr="006D1864" w:rsidRDefault="008468E9">
      <w:pPr>
        <w:pStyle w:val="Akapitzlist"/>
        <w:numPr>
          <w:ilvl w:val="0"/>
          <w:numId w:val="21"/>
        </w:numPr>
        <w:suppressAutoHyphens w:val="0"/>
        <w:spacing w:after="120" w:line="276" w:lineRule="auto"/>
        <w:ind w:left="709" w:hanging="283"/>
      </w:pPr>
      <w:r w:rsidRPr="006D1864">
        <w:t xml:space="preserve">Wykonawca oświadcza, że numer rachunku bankowego wskazany na fakturach wystawianych </w:t>
      </w:r>
      <w:r w:rsidRPr="006D1864">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6D1864">
        <w:t>splitpayment</w:t>
      </w:r>
      <w:proofErr w:type="spellEnd"/>
      <w:r w:rsidRPr="006D1864">
        <w:t>), zgodnie z przepisami ustawy z dnia 11 marca 2004 r. o podatku od towarów i usług (t. j. Dz. U. z 2018 r. poz. 2174 ze zm.);</w:t>
      </w:r>
    </w:p>
    <w:p w14:paraId="637CF41C" w14:textId="77777777" w:rsidR="008468E9" w:rsidRPr="006D1864" w:rsidRDefault="008468E9">
      <w:pPr>
        <w:pStyle w:val="Akapitzlist"/>
        <w:numPr>
          <w:ilvl w:val="0"/>
          <w:numId w:val="21"/>
        </w:numPr>
        <w:suppressAutoHyphens w:val="0"/>
        <w:spacing w:after="120" w:line="276" w:lineRule="auto"/>
        <w:ind w:left="709" w:hanging="283"/>
      </w:pPr>
      <w:r w:rsidRPr="006D1864">
        <w:t xml:space="preserve">Zamawiający oświadcza, że zapłata wynagrodzenia wskazanego w § 2 ust. 2 umowy następować będzie z zastosowaniem mechanizmu podzielonej płatności, o którym mowa </w:t>
      </w:r>
      <w:r w:rsidRPr="006D1864">
        <w:br/>
        <w:t xml:space="preserve">w art. 108a ust. 1 ustawy z dnia 11 marca 2004 r. o podatku od towarów i usług. </w:t>
      </w:r>
      <w:r w:rsidRPr="006D1864">
        <w:br/>
        <w:t>W ww. przypadku Strony uznają, iż roszczenie o zapłatę zostało zaspokojone;</w:t>
      </w:r>
    </w:p>
    <w:p w14:paraId="4BADBC99" w14:textId="77777777" w:rsidR="008468E9" w:rsidRPr="006D1864" w:rsidRDefault="008468E9">
      <w:pPr>
        <w:pStyle w:val="Akapitzlist"/>
        <w:numPr>
          <w:ilvl w:val="0"/>
          <w:numId w:val="21"/>
        </w:numPr>
        <w:suppressAutoHyphens w:val="0"/>
        <w:spacing w:after="120" w:line="276" w:lineRule="auto"/>
        <w:ind w:left="709" w:hanging="283"/>
      </w:pPr>
      <w:r w:rsidRPr="006D1864">
        <w:t xml:space="preserve"> W przypadku braku możliwości zastosowania zapłaty w sposób określony w pkt. b),</w:t>
      </w:r>
      <w:r w:rsidRPr="006D1864">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6D1864">
        <w:br/>
        <w:t>z zastosowaniem mechanizmu podzielonej płatności. Wykonawca zobowiązany jest zawiadomić Zamawiającego niezwłocznie o wystąpieniu możliwości wskazanej wyżej.</w:t>
      </w:r>
    </w:p>
    <w:p w14:paraId="63291F08" w14:textId="77777777" w:rsidR="008468E9" w:rsidRPr="00E22776" w:rsidRDefault="008468E9">
      <w:pPr>
        <w:pStyle w:val="Akapitzlist"/>
        <w:numPr>
          <w:ilvl w:val="0"/>
          <w:numId w:val="20"/>
        </w:numPr>
        <w:suppressAutoHyphens w:val="0"/>
        <w:spacing w:after="120"/>
        <w:ind w:left="284" w:hanging="284"/>
        <w:rPr>
          <w:bCs/>
          <w:iCs/>
          <w:noProof/>
        </w:rPr>
      </w:pPr>
      <w:r w:rsidRPr="00E22776">
        <w:rPr>
          <w:bCs/>
          <w:iCs/>
          <w:noProof/>
        </w:rPr>
        <w:t>Postanowienia umowne w stosunku do podatników zwolnionych z VAT:</w:t>
      </w:r>
    </w:p>
    <w:p w14:paraId="3B9873DC" w14:textId="77777777" w:rsidR="008468E9" w:rsidRPr="000110C0" w:rsidRDefault="008468E9">
      <w:pPr>
        <w:pStyle w:val="Akapitzlist"/>
        <w:numPr>
          <w:ilvl w:val="0"/>
          <w:numId w:val="22"/>
        </w:numPr>
        <w:suppressAutoHyphens w:val="0"/>
        <w:spacing w:after="120" w:line="276" w:lineRule="auto"/>
        <w:ind w:left="709" w:hanging="283"/>
      </w:pPr>
      <w:r w:rsidRPr="000110C0">
        <w:lastRenderedPageBreak/>
        <w:t>Wykonawca oświadcza, że nie jest podatnikiem VAT czynnym, a w przypadku zmiany statusu podatnika VAT, w trybie natychmiastowym zawiadomi Zamawiającego, przy czym zawiadomienie winno nastąpić nie później niż z terminem zapłaty wynagrodzenia</w:t>
      </w:r>
      <w:r>
        <w:t>;</w:t>
      </w:r>
    </w:p>
    <w:p w14:paraId="62A1A5B9" w14:textId="77777777" w:rsidR="008468E9" w:rsidRPr="000110C0" w:rsidRDefault="008468E9">
      <w:pPr>
        <w:pStyle w:val="Akapitzlist"/>
        <w:numPr>
          <w:ilvl w:val="0"/>
          <w:numId w:val="22"/>
        </w:numPr>
        <w:suppressAutoHyphens w:val="0"/>
        <w:spacing w:after="120" w:line="276" w:lineRule="auto"/>
        <w:ind w:left="709" w:hanging="283"/>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6E5F8C23" w14:textId="77777777" w:rsidR="008468E9" w:rsidRPr="000110C0" w:rsidRDefault="008468E9">
      <w:pPr>
        <w:pStyle w:val="Akapitzlist"/>
        <w:numPr>
          <w:ilvl w:val="0"/>
          <w:numId w:val="22"/>
        </w:numPr>
        <w:suppressAutoHyphens w:val="0"/>
        <w:spacing w:after="120" w:line="276" w:lineRule="auto"/>
        <w:ind w:left="709" w:hanging="283"/>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62900410" w14:textId="77777777" w:rsidR="008468E9" w:rsidRDefault="008468E9">
      <w:pPr>
        <w:pStyle w:val="Akapitzlist"/>
        <w:numPr>
          <w:ilvl w:val="0"/>
          <w:numId w:val="22"/>
        </w:numPr>
        <w:suppressAutoHyphens w:val="0"/>
        <w:spacing w:after="120" w:line="276" w:lineRule="auto"/>
        <w:ind w:left="709" w:hanging="283"/>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49F8C2A3" w14:textId="57DC821C" w:rsidR="008468E9" w:rsidRPr="00E22776" w:rsidRDefault="008468E9">
      <w:pPr>
        <w:pStyle w:val="Akapitzlist"/>
        <w:numPr>
          <w:ilvl w:val="0"/>
          <w:numId w:val="20"/>
        </w:numPr>
        <w:suppressAutoHyphens w:val="0"/>
        <w:spacing w:after="120"/>
        <w:ind w:left="284" w:hanging="284"/>
        <w:rPr>
          <w:bCs/>
          <w:iCs/>
          <w:noProof/>
        </w:rPr>
      </w:pPr>
      <w:r w:rsidRPr="00E22776">
        <w:rPr>
          <w:bCs/>
          <w:iCs/>
          <w:noProof/>
        </w:rPr>
        <w:t xml:space="preserve">Wykonawca oświadcza, iż właściwym dla niego organem podatkowym jest Naczelnik Urzędu Skarbowego </w:t>
      </w:r>
      <w:r>
        <w:rPr>
          <w:bCs/>
          <w:iCs/>
          <w:noProof/>
        </w:rPr>
        <w:t>w …………………………………………………………………………………………………………….…….. .</w:t>
      </w:r>
      <w:r w:rsidRPr="00E22776">
        <w:rPr>
          <w:bCs/>
          <w:iCs/>
          <w:noProof/>
        </w:rPr>
        <w:t xml:space="preserve"> W przypadku, gdy w okresie obowiązywania umowy zmieni się właściwość miejscowa Wykonawca zobowiązany jest zawiadomić Zamawiającego nie później niż wraz z fakturą dokumentującą realizację umowy.</w:t>
      </w:r>
    </w:p>
    <w:p w14:paraId="25473865" w14:textId="77777777" w:rsidR="00A45C4E" w:rsidRDefault="00A45C4E" w:rsidP="00A45C4E">
      <w:pPr>
        <w:spacing w:after="0"/>
        <w:jc w:val="center"/>
        <w:rPr>
          <w:rFonts w:ascii="Tahoma" w:hAnsi="Tahoma" w:cs="Tahoma"/>
          <w:sz w:val="20"/>
          <w:szCs w:val="20"/>
          <w:lang w:eastAsia="pl-PL"/>
        </w:rPr>
      </w:pPr>
    </w:p>
    <w:p w14:paraId="2E1B9CEE" w14:textId="7460165F" w:rsidR="00A45C4E" w:rsidRDefault="00A45C4E" w:rsidP="00A45C4E">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8. </w:t>
      </w:r>
    </w:p>
    <w:p w14:paraId="7379DC86" w14:textId="59EE82C5" w:rsidR="00A45C4E" w:rsidRDefault="00A45C4E" w:rsidP="00A45C4E">
      <w:pPr>
        <w:spacing w:after="0"/>
        <w:jc w:val="center"/>
        <w:rPr>
          <w:rFonts w:ascii="Tahoma" w:hAnsi="Tahoma" w:cs="Tahoma"/>
          <w:sz w:val="20"/>
          <w:szCs w:val="20"/>
          <w:lang w:eastAsia="pl-PL"/>
        </w:rPr>
      </w:pP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250DFC9D" w14:textId="77777777" w:rsidR="00A45C4E" w:rsidRPr="00E556B9" w:rsidRDefault="00A45C4E" w:rsidP="00A45C4E">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24A0D74C" w14:textId="77777777" w:rsidR="00A45C4E" w:rsidRPr="00E556B9" w:rsidRDefault="00A45C4E">
      <w:pPr>
        <w:numPr>
          <w:ilvl w:val="0"/>
          <w:numId w:val="4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970444B" w14:textId="77777777" w:rsidR="00A45C4E" w:rsidRPr="00E556B9" w:rsidRDefault="00A45C4E">
      <w:pPr>
        <w:pStyle w:val="Akapitzlist"/>
        <w:numPr>
          <w:ilvl w:val="0"/>
          <w:numId w:val="47"/>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72F8C83C" w14:textId="77777777" w:rsidR="00A45C4E" w:rsidRPr="00E556B9" w:rsidRDefault="00A45C4E" w:rsidP="00A45C4E">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4D26A194" w14:textId="77777777" w:rsidR="00A45C4E" w:rsidRPr="00E556B9" w:rsidRDefault="00A45C4E">
      <w:pPr>
        <w:numPr>
          <w:ilvl w:val="0"/>
          <w:numId w:val="4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5E11874D" w14:textId="77777777" w:rsidR="00A45C4E" w:rsidRPr="00E556B9" w:rsidRDefault="00A45C4E">
      <w:pPr>
        <w:pStyle w:val="Akapitzlist"/>
        <w:numPr>
          <w:ilvl w:val="0"/>
          <w:numId w:val="48"/>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61807B53" w14:textId="77777777" w:rsidR="00A45C4E" w:rsidRPr="00E556B9" w:rsidRDefault="00A45C4E">
      <w:pPr>
        <w:pStyle w:val="Akapitzlist"/>
        <w:numPr>
          <w:ilvl w:val="0"/>
          <w:numId w:val="48"/>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907FDA4" w14:textId="77777777" w:rsidR="00A45C4E" w:rsidRPr="00E556B9" w:rsidRDefault="00A45C4E">
      <w:pPr>
        <w:numPr>
          <w:ilvl w:val="0"/>
          <w:numId w:val="4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629A31ED" w14:textId="77777777" w:rsidR="00A45C4E" w:rsidRDefault="00A45C4E">
      <w:pPr>
        <w:pStyle w:val="Akapitzlist"/>
        <w:numPr>
          <w:ilvl w:val="0"/>
          <w:numId w:val="50"/>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 xml:space="preserve">specyfikę nie </w:t>
      </w:r>
      <w:r w:rsidRPr="00E556B9">
        <w:lastRenderedPageBreak/>
        <w:t>stanowi integralnej części struktury logicznej faktury ustrukturyzowanej</w:t>
      </w:r>
      <w:r>
        <w:t xml:space="preserve">  </w:t>
      </w:r>
      <w:r w:rsidRPr="00E556B9">
        <w:t>(XML), zostanie doręczona Zamawiającemu w dniu wystawienia faktury:</w:t>
      </w:r>
    </w:p>
    <w:p w14:paraId="507A3786" w14:textId="77777777" w:rsidR="00A45C4E" w:rsidRDefault="00A45C4E">
      <w:pPr>
        <w:pStyle w:val="Akapitzlist"/>
        <w:numPr>
          <w:ilvl w:val="1"/>
          <w:numId w:val="49"/>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7BB0F521" w14:textId="77777777" w:rsidR="00A45C4E" w:rsidRPr="003A29A9" w:rsidRDefault="00A45C4E">
      <w:pPr>
        <w:pStyle w:val="NormalnyWeb"/>
        <w:numPr>
          <w:ilvl w:val="0"/>
          <w:numId w:val="49"/>
        </w:numPr>
        <w:suppressAutoHyphens w:val="0"/>
        <w:spacing w:before="100" w:beforeAutospacing="1" w:after="100" w:afterAutospacing="1" w:line="276" w:lineRule="auto"/>
        <w:ind w:left="1134"/>
        <w:rPr>
          <w:rFonts w:ascii="Tahoma" w:hAnsi="Tahoma" w:cs="Tahoma"/>
          <w:sz w:val="20"/>
          <w:szCs w:val="20"/>
        </w:rPr>
      </w:pPr>
      <w:r w:rsidRPr="003A29A9">
        <w:rPr>
          <w:rFonts w:ascii="Tahoma" w:hAnsi="Tahoma" w:cs="Tahoma"/>
          <w:sz w:val="20"/>
          <w:szCs w:val="20"/>
        </w:rPr>
        <w:t>za pośrednictwem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4EB8F0F1" w14:textId="77777777" w:rsidR="00A45C4E" w:rsidRDefault="00A45C4E">
      <w:pPr>
        <w:pStyle w:val="Akapitzlist"/>
        <w:numPr>
          <w:ilvl w:val="1"/>
          <w:numId w:val="49"/>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2800346E" w14:textId="77777777" w:rsidR="00A45C4E" w:rsidRPr="00E556B9" w:rsidRDefault="00A45C4E">
      <w:pPr>
        <w:pStyle w:val="Akapitzlist"/>
        <w:numPr>
          <w:ilvl w:val="0"/>
          <w:numId w:val="50"/>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2AE82280" w14:textId="77777777" w:rsidR="00A45C4E" w:rsidRPr="00E556B9" w:rsidRDefault="00A45C4E">
      <w:pPr>
        <w:numPr>
          <w:ilvl w:val="0"/>
          <w:numId w:val="4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2680475E" w14:textId="77777777" w:rsidR="00A45C4E" w:rsidRDefault="00A45C4E">
      <w:pPr>
        <w:pStyle w:val="Akapitzlist"/>
        <w:numPr>
          <w:ilvl w:val="0"/>
          <w:numId w:val="51"/>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223EA3D6" w14:textId="77777777" w:rsidR="00A45C4E" w:rsidRPr="00565730" w:rsidRDefault="00A45C4E">
      <w:pPr>
        <w:pStyle w:val="Akapitzlist"/>
        <w:numPr>
          <w:ilvl w:val="1"/>
          <w:numId w:val="49"/>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5820158B" w14:textId="77777777" w:rsidR="00A45C4E" w:rsidRDefault="00A45C4E" w:rsidP="00A45C4E">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61E7564D" w14:textId="77777777" w:rsidR="00A45C4E" w:rsidRDefault="00A45C4E" w:rsidP="00A45C4E">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02E6BBE4" w14:textId="77777777" w:rsidR="00A45C4E" w:rsidRPr="00DC4BAA" w:rsidRDefault="00A45C4E" w:rsidP="00A45C4E">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68C2CD3A" w14:textId="77777777" w:rsidR="00A45C4E" w:rsidRDefault="00A45C4E">
      <w:pPr>
        <w:pStyle w:val="Akapitzlist"/>
        <w:numPr>
          <w:ilvl w:val="1"/>
          <w:numId w:val="49"/>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14481B24" w14:textId="77777777" w:rsidR="00A45C4E" w:rsidRDefault="00A45C4E" w:rsidP="00A45C4E">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D46023B" w14:textId="77777777" w:rsidR="00A45C4E" w:rsidRDefault="00A45C4E" w:rsidP="00A45C4E">
      <w:pPr>
        <w:pStyle w:val="Akapitzlist"/>
        <w:numPr>
          <w:ilvl w:val="0"/>
          <w:numId w:val="0"/>
        </w:numPr>
        <w:suppressAutoHyphens w:val="0"/>
        <w:spacing w:after="0" w:line="276" w:lineRule="auto"/>
        <w:ind w:left="1134"/>
      </w:pPr>
      <w:r w:rsidRPr="00FF153D">
        <w:t>pl. Zamkowy 18, 55-200 Oława</w:t>
      </w:r>
    </w:p>
    <w:p w14:paraId="71D05637" w14:textId="77777777" w:rsidR="00A45C4E" w:rsidRPr="00FF153D" w:rsidRDefault="00A45C4E" w:rsidP="00A45C4E">
      <w:pPr>
        <w:pStyle w:val="Akapitzlist"/>
        <w:numPr>
          <w:ilvl w:val="0"/>
          <w:numId w:val="0"/>
        </w:numPr>
        <w:suppressAutoHyphens w:val="0"/>
        <w:spacing w:after="0" w:line="276" w:lineRule="auto"/>
        <w:ind w:left="1134"/>
      </w:pPr>
      <w:r>
        <w:t>NIP 912-16-61-171</w:t>
      </w:r>
    </w:p>
    <w:p w14:paraId="60887271" w14:textId="77777777" w:rsidR="00A45C4E" w:rsidRPr="00E556B9" w:rsidRDefault="00A45C4E">
      <w:pPr>
        <w:pStyle w:val="Akapitzlist"/>
        <w:numPr>
          <w:ilvl w:val="0"/>
          <w:numId w:val="51"/>
        </w:numPr>
        <w:suppressAutoHyphens w:val="0"/>
        <w:spacing w:after="0" w:line="276" w:lineRule="auto"/>
      </w:pPr>
      <w:r w:rsidRPr="00E556B9">
        <w:t>Wykonawca zobowiązany jest do uzupełnienia w strukturze faktury pola „Warunki Transakcji”</w:t>
      </w:r>
    </w:p>
    <w:p w14:paraId="6D9B39A2" w14:textId="77777777" w:rsidR="00A45C4E" w:rsidRDefault="00A45C4E" w:rsidP="00A45C4E">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76FEDADC" w14:textId="77777777" w:rsidR="00A45C4E" w:rsidRPr="00E556B9" w:rsidRDefault="00A45C4E">
      <w:pPr>
        <w:pStyle w:val="Akapitzlist"/>
        <w:numPr>
          <w:ilvl w:val="0"/>
          <w:numId w:val="51"/>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2A1F100D" w14:textId="77777777" w:rsidR="00A45C4E" w:rsidRPr="00E556B9" w:rsidRDefault="00A45C4E">
      <w:pPr>
        <w:pStyle w:val="Akapitzlist"/>
        <w:numPr>
          <w:ilvl w:val="0"/>
          <w:numId w:val="52"/>
        </w:numPr>
        <w:suppressAutoHyphens w:val="0"/>
        <w:spacing w:after="0" w:line="276" w:lineRule="auto"/>
        <w:rPr>
          <w:lang w:eastAsia="pl-PL"/>
        </w:rPr>
      </w:pPr>
      <w:r w:rsidRPr="00E556B9">
        <w:rPr>
          <w:lang w:eastAsia="pl-PL"/>
        </w:rPr>
        <w:t>żądania od Wykonawcy niezwłocznego wystawienia faktury korygującej, oraz</w:t>
      </w:r>
    </w:p>
    <w:p w14:paraId="04B78C62" w14:textId="77777777" w:rsidR="00A45C4E" w:rsidRPr="00E556B9" w:rsidRDefault="00A45C4E">
      <w:pPr>
        <w:pStyle w:val="Akapitzlist"/>
        <w:numPr>
          <w:ilvl w:val="0"/>
          <w:numId w:val="52"/>
        </w:numPr>
        <w:suppressAutoHyphens w:val="0"/>
        <w:spacing w:after="0" w:line="276" w:lineRule="auto"/>
        <w:rPr>
          <w:lang w:eastAsia="pl-PL"/>
        </w:rPr>
      </w:pPr>
      <w:r w:rsidRPr="00E556B9">
        <w:rPr>
          <w:lang w:eastAsia="pl-PL"/>
        </w:rPr>
        <w:t>wstrzymania płatności do czasu otrzymania faktury (lub faktury korygującej) spełniającej</w:t>
      </w:r>
    </w:p>
    <w:p w14:paraId="10912DEC" w14:textId="77777777" w:rsidR="00A45C4E" w:rsidRPr="00E556B9" w:rsidRDefault="00A45C4E" w:rsidP="00A45C4E">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2C9B718E" w14:textId="77777777" w:rsidR="00A45C4E" w:rsidRPr="00E556B9" w:rsidRDefault="00A45C4E">
      <w:pPr>
        <w:numPr>
          <w:ilvl w:val="0"/>
          <w:numId w:val="4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62601E9D" w14:textId="77777777" w:rsidR="00A45C4E" w:rsidRPr="00E556B9" w:rsidRDefault="00A45C4E">
      <w:pPr>
        <w:pStyle w:val="Akapitzlist"/>
        <w:numPr>
          <w:ilvl w:val="0"/>
          <w:numId w:val="53"/>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C83588F" w14:textId="77777777" w:rsidR="00A45C4E" w:rsidRPr="00E556B9" w:rsidRDefault="00A45C4E">
      <w:pPr>
        <w:pStyle w:val="Akapitzlist"/>
        <w:numPr>
          <w:ilvl w:val="0"/>
          <w:numId w:val="53"/>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75E93286" w14:textId="77777777" w:rsidR="00A45C4E" w:rsidRDefault="00A45C4E">
      <w:pPr>
        <w:pStyle w:val="Akapitzlist"/>
        <w:numPr>
          <w:ilvl w:val="0"/>
          <w:numId w:val="53"/>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674FC579" w14:textId="381CEEF3" w:rsidR="008468E9" w:rsidRPr="00B91143" w:rsidRDefault="008468E9" w:rsidP="008468E9">
      <w:pPr>
        <w:pStyle w:val="Bezodstpw"/>
        <w:spacing w:before="240"/>
        <w:ind w:left="0"/>
        <w:jc w:val="center"/>
      </w:pPr>
      <w:r w:rsidRPr="00B91143">
        <w:t xml:space="preserve">§ </w:t>
      </w:r>
      <w:r w:rsidR="00A45C4E">
        <w:t>9</w:t>
      </w:r>
    </w:p>
    <w:p w14:paraId="7A57A020" w14:textId="27B21697" w:rsidR="008468E9" w:rsidRPr="00B91143" w:rsidRDefault="008468E9">
      <w:pPr>
        <w:pStyle w:val="Akapitzlist"/>
        <w:numPr>
          <w:ilvl w:val="0"/>
          <w:numId w:val="26"/>
        </w:numPr>
        <w:suppressAutoHyphens w:val="0"/>
        <w:spacing w:line="276" w:lineRule="auto"/>
        <w:ind w:left="284" w:hanging="284"/>
      </w:pPr>
      <w:r w:rsidRPr="00B91143">
        <w:t>W czasie trwania umowy Wykonawca poniesie odpowiedzialność materialną za powierzony sprzęt</w:t>
      </w:r>
      <w:r w:rsidR="00D36C55">
        <w:t xml:space="preserve">                  </w:t>
      </w:r>
      <w:r w:rsidRPr="00B91143">
        <w:t xml:space="preserve"> i urządzenia będące własnością Zamawiającego.</w:t>
      </w:r>
    </w:p>
    <w:p w14:paraId="0EA6DE6B" w14:textId="77777777" w:rsidR="008468E9" w:rsidRPr="00B91143" w:rsidRDefault="008468E9">
      <w:pPr>
        <w:pStyle w:val="Akapitzlist"/>
        <w:numPr>
          <w:ilvl w:val="0"/>
          <w:numId w:val="26"/>
        </w:numPr>
        <w:suppressAutoHyphens w:val="0"/>
        <w:spacing w:line="276" w:lineRule="auto"/>
        <w:ind w:left="284" w:hanging="284"/>
      </w:pPr>
      <w:r w:rsidRPr="00B91143">
        <w:lastRenderedPageBreak/>
        <w:t>W przypadku uszkodzeń w sprzęcie powstałych w okresie obowiązywania umowy, w tym również na skutek kolizji drogowej naprawa należy do Wykonawcy.</w:t>
      </w:r>
    </w:p>
    <w:p w14:paraId="32AF6CD7" w14:textId="77777777" w:rsidR="008468E9" w:rsidRPr="00B91143" w:rsidRDefault="008468E9">
      <w:pPr>
        <w:pStyle w:val="Akapitzlist"/>
        <w:numPr>
          <w:ilvl w:val="0"/>
          <w:numId w:val="26"/>
        </w:numPr>
        <w:suppressAutoHyphens w:val="0"/>
        <w:spacing w:line="276" w:lineRule="auto"/>
        <w:ind w:left="284" w:hanging="284"/>
      </w:pPr>
      <w:r w:rsidRPr="00B91143">
        <w:t>Wykonawca ponosi odpowiedzialność za uszkodzenia i zniszczenia wyrządzone osobom trzecim, powstałe w trakcie wykonywania prac zleconych przez dyżurnego.</w:t>
      </w:r>
    </w:p>
    <w:p w14:paraId="0EEF2FE7" w14:textId="5DF16AC3" w:rsidR="008468E9" w:rsidRPr="00B91143" w:rsidRDefault="008468E9">
      <w:pPr>
        <w:pStyle w:val="Akapitzlist"/>
        <w:numPr>
          <w:ilvl w:val="0"/>
          <w:numId w:val="26"/>
        </w:numPr>
        <w:suppressAutoHyphens w:val="0"/>
        <w:spacing w:line="276" w:lineRule="auto"/>
        <w:ind w:left="284" w:hanging="284"/>
      </w:pPr>
      <w:r w:rsidRPr="00B91143">
        <w:t>Wykonawca poniesie odpowiedzialność cywilną za skutki nie podstawienia w terminie    wezwanego środka transportowego oraz nie zrealizowania lub wadliwego wykonania  wyznaczonych zadań przez dyżurnego.</w:t>
      </w:r>
    </w:p>
    <w:p w14:paraId="090D6273" w14:textId="29434450" w:rsidR="008468E9" w:rsidRPr="00B91143" w:rsidRDefault="008468E9">
      <w:pPr>
        <w:pStyle w:val="Akapitzlist"/>
        <w:numPr>
          <w:ilvl w:val="0"/>
          <w:numId w:val="26"/>
        </w:numPr>
        <w:suppressAutoHyphens w:val="0"/>
        <w:spacing w:line="276" w:lineRule="auto"/>
        <w:ind w:left="284" w:hanging="284"/>
      </w:pPr>
      <w:r w:rsidRPr="00B91143">
        <w:t>Niezależnie od odpowiedzialności podanej w ust. 4 należność Wykonawcy będzie  proporcjonalnie obniżona za wadliwe lub niepełne wykonanie zadań zleconych przez dyżurnego.</w:t>
      </w:r>
    </w:p>
    <w:p w14:paraId="61868BB9" w14:textId="4A6B9A53" w:rsidR="008468E9" w:rsidRPr="00B91143" w:rsidRDefault="008468E9" w:rsidP="008468E9">
      <w:pPr>
        <w:pStyle w:val="Bezodstpw"/>
        <w:spacing w:before="240"/>
        <w:ind w:left="0"/>
        <w:jc w:val="center"/>
      </w:pPr>
      <w:r>
        <w:t xml:space="preserve">§ </w:t>
      </w:r>
      <w:r w:rsidR="00A45C4E">
        <w:t>10</w:t>
      </w:r>
    </w:p>
    <w:p w14:paraId="01AB3006" w14:textId="77777777" w:rsidR="008468E9" w:rsidRPr="00B91143" w:rsidRDefault="008468E9">
      <w:pPr>
        <w:pStyle w:val="Akapitzlist"/>
        <w:numPr>
          <w:ilvl w:val="0"/>
          <w:numId w:val="27"/>
        </w:numPr>
        <w:suppressAutoHyphens w:val="0"/>
        <w:spacing w:line="276" w:lineRule="auto"/>
        <w:ind w:left="284" w:hanging="284"/>
      </w:pPr>
      <w:r w:rsidRPr="00B91143">
        <w:t>Strony postanawiają ,że podstawową formą odszkodowania są kary umowne.</w:t>
      </w:r>
    </w:p>
    <w:p w14:paraId="1F5DF44E" w14:textId="136A18AB" w:rsidR="008468E9" w:rsidRPr="00B91143" w:rsidRDefault="008468E9">
      <w:pPr>
        <w:pStyle w:val="Akapitzlist"/>
        <w:numPr>
          <w:ilvl w:val="0"/>
          <w:numId w:val="27"/>
        </w:numPr>
        <w:suppressAutoHyphens w:val="0"/>
        <w:ind w:left="284" w:hanging="284"/>
      </w:pPr>
      <w:r w:rsidRPr="00B91143">
        <w:t>Wykonawca płaci Zamawiającemu kary umowne:</w:t>
      </w:r>
    </w:p>
    <w:p w14:paraId="72720890" w14:textId="768D11E9" w:rsidR="008468E9" w:rsidRPr="00B91143" w:rsidRDefault="008468E9">
      <w:pPr>
        <w:pStyle w:val="Akapitzlist"/>
        <w:numPr>
          <w:ilvl w:val="0"/>
          <w:numId w:val="15"/>
        </w:numPr>
        <w:suppressAutoHyphens w:val="0"/>
        <w:spacing w:after="120" w:line="276" w:lineRule="auto"/>
        <w:ind w:left="709"/>
      </w:pPr>
      <w:r w:rsidRPr="00B91143">
        <w:t>za opóźnienie w przystąpieniu do usługi – 10% stawki godzinowej danej usługi za każdą godzinę zwłoki,</w:t>
      </w:r>
    </w:p>
    <w:p w14:paraId="1BBF5DF2" w14:textId="77777777" w:rsidR="008468E9" w:rsidRPr="00B91143" w:rsidRDefault="008468E9">
      <w:pPr>
        <w:pStyle w:val="Akapitzlist"/>
        <w:numPr>
          <w:ilvl w:val="0"/>
          <w:numId w:val="15"/>
        </w:numPr>
        <w:suppressAutoHyphens w:val="0"/>
        <w:spacing w:after="120" w:line="276" w:lineRule="auto"/>
        <w:ind w:left="709"/>
      </w:pPr>
      <w:r w:rsidRPr="00B91143">
        <w:t>za wadliwe wykonanie usługi 10% stawki godzinowej danej usługi oraz prawidłowe wykonanie usługi na koszt Wykonawcy,</w:t>
      </w:r>
    </w:p>
    <w:p w14:paraId="3860E0FF" w14:textId="77777777" w:rsidR="008468E9" w:rsidRPr="00B91143" w:rsidRDefault="008468E9">
      <w:pPr>
        <w:pStyle w:val="Akapitzlist"/>
        <w:numPr>
          <w:ilvl w:val="0"/>
          <w:numId w:val="15"/>
        </w:numPr>
        <w:suppressAutoHyphens w:val="0"/>
        <w:spacing w:after="120" w:line="276" w:lineRule="auto"/>
        <w:ind w:left="709"/>
      </w:pPr>
      <w:r w:rsidRPr="00B91143">
        <w:t>za nieterminowy zwrot powierzonego sprzętu – 100,00 zł. za 1 dzień zwłoki.</w:t>
      </w:r>
    </w:p>
    <w:p w14:paraId="77A46156" w14:textId="2F9E7F60" w:rsidR="008468E9" w:rsidRPr="00B91143" w:rsidRDefault="008468E9">
      <w:pPr>
        <w:pStyle w:val="Akapitzlist"/>
        <w:numPr>
          <w:ilvl w:val="0"/>
          <w:numId w:val="27"/>
        </w:numPr>
        <w:suppressAutoHyphens w:val="0"/>
        <w:spacing w:line="276" w:lineRule="auto"/>
        <w:ind w:left="284" w:hanging="284"/>
      </w:pPr>
      <w:r w:rsidRPr="00B91143">
        <w:t>Zamawiający zapłaci Wykonawcy karę umowną za odstąpienie od przedmiotu umowy (w trakcie trwania</w:t>
      </w:r>
      <w:r w:rsidR="007974FE">
        <w:t>)</w:t>
      </w:r>
      <w:r w:rsidRPr="00B91143">
        <w:t xml:space="preserve"> – 10% kwoty niewykorzystanej umowy obliczonej jako iloczyn stawki godzinowej i różnicy między docelową ilością godzin (określoną w § 2 ust. 2 niniejszej umowy) </w:t>
      </w:r>
      <w:r>
        <w:br/>
      </w:r>
      <w:r w:rsidRPr="00B91143">
        <w:t>a przepracowaną ilością godzin.</w:t>
      </w:r>
    </w:p>
    <w:p w14:paraId="7837241D" w14:textId="77777777" w:rsidR="008468E9" w:rsidRPr="00B91143" w:rsidRDefault="008468E9">
      <w:pPr>
        <w:pStyle w:val="Akapitzlist"/>
        <w:numPr>
          <w:ilvl w:val="0"/>
          <w:numId w:val="27"/>
        </w:numPr>
        <w:suppressAutoHyphens w:val="0"/>
        <w:spacing w:line="276" w:lineRule="auto"/>
        <w:ind w:left="284" w:hanging="284"/>
      </w:pPr>
      <w:r w:rsidRPr="00B91143">
        <w:t xml:space="preserve">Wykonawca oświadcza, że wyraża zgodę na potrącenie naliczonych kar umownych, </w:t>
      </w:r>
      <w:r>
        <w:br/>
      </w:r>
      <w:r w:rsidRPr="00B91143">
        <w:t>z wynagrodzenia za wykonanie przedmiotu umowy.</w:t>
      </w:r>
    </w:p>
    <w:p w14:paraId="767160BF" w14:textId="77777777" w:rsidR="008468E9" w:rsidRDefault="008468E9">
      <w:pPr>
        <w:pStyle w:val="Akapitzlist"/>
        <w:numPr>
          <w:ilvl w:val="0"/>
          <w:numId w:val="27"/>
        </w:numPr>
        <w:suppressAutoHyphens w:val="0"/>
        <w:spacing w:line="276" w:lineRule="auto"/>
        <w:ind w:left="284" w:hanging="284"/>
      </w:pPr>
      <w:r w:rsidRPr="00B91143">
        <w:t>Zamawiający zastrzega sobie prawo dochodzenia odszkodowania przewyższającego ilość kar umownych na zasadach ogólnych Kodeksu Cywilnego.</w:t>
      </w:r>
    </w:p>
    <w:p w14:paraId="76997519" w14:textId="778086CC" w:rsidR="008468E9" w:rsidRPr="00B91143" w:rsidRDefault="008468E9" w:rsidP="008468E9">
      <w:pPr>
        <w:pStyle w:val="Bezodstpw"/>
        <w:spacing w:before="240"/>
        <w:ind w:left="0"/>
        <w:jc w:val="center"/>
      </w:pPr>
      <w:r>
        <w:t>§ 1</w:t>
      </w:r>
      <w:r w:rsidR="00A45C4E">
        <w:t>1</w:t>
      </w:r>
    </w:p>
    <w:p w14:paraId="782E27B4" w14:textId="77777777" w:rsidR="008468E9" w:rsidRDefault="008468E9" w:rsidP="008468E9">
      <w:pPr>
        <w:pStyle w:val="Bezodstpw"/>
        <w:spacing w:line="276" w:lineRule="auto"/>
        <w:ind w:left="0"/>
        <w:jc w:val="both"/>
      </w:pPr>
      <w:r w:rsidRPr="00B91143">
        <w:t xml:space="preserve">Wszelkie zmiany i uzupełnienia niniejszej umowy mogą być dokonywane jedynie  w formie pisemnej </w:t>
      </w:r>
      <w:r>
        <w:br/>
      </w:r>
      <w:r w:rsidRPr="00B91143">
        <w:t xml:space="preserve">w postaci aneksu do umowy podpisanego przez obydwie strony, pod rygorem nieważności, zgodnie </w:t>
      </w:r>
      <w:r>
        <w:br/>
      </w:r>
      <w:r w:rsidRPr="00B91143">
        <w:t>z zasadami opisanymi w SIWZ.</w:t>
      </w:r>
    </w:p>
    <w:p w14:paraId="1DB62CB0" w14:textId="77777777" w:rsidR="008468E9" w:rsidRDefault="008468E9" w:rsidP="008468E9">
      <w:pPr>
        <w:pStyle w:val="Bezodstpw"/>
        <w:spacing w:line="276" w:lineRule="auto"/>
        <w:ind w:left="0"/>
        <w:jc w:val="both"/>
      </w:pPr>
    </w:p>
    <w:p w14:paraId="70DD1EFF" w14:textId="2341E54C" w:rsidR="008468E9" w:rsidRPr="00B91143" w:rsidRDefault="008468E9" w:rsidP="008468E9">
      <w:pPr>
        <w:pStyle w:val="Bezodstpw"/>
        <w:spacing w:line="276" w:lineRule="auto"/>
        <w:ind w:left="0"/>
        <w:jc w:val="center"/>
      </w:pPr>
      <w:r>
        <w:t>§ 1</w:t>
      </w:r>
      <w:r w:rsidR="00A45C4E">
        <w:t>2</w:t>
      </w:r>
    </w:p>
    <w:p w14:paraId="6DFB0C47" w14:textId="77777777" w:rsidR="008468E9" w:rsidRPr="00B91143" w:rsidRDefault="008468E9">
      <w:pPr>
        <w:pStyle w:val="Akapitzlist"/>
        <w:numPr>
          <w:ilvl w:val="0"/>
          <w:numId w:val="17"/>
        </w:numPr>
        <w:suppressAutoHyphens w:val="0"/>
        <w:spacing w:line="276" w:lineRule="auto"/>
        <w:ind w:left="284" w:hanging="284"/>
      </w:pPr>
      <w:r w:rsidRPr="00B91143">
        <w:t>W razie powstania sporu na tle wykonania umowy o wykonanie robót w sprawie zamówienia publicznego Wykonawca jest zobowiązany przede wszystkim do wyczerpania drogi postępowania polubownego kierując swoje roszczenie do Zamawiającego.</w:t>
      </w:r>
    </w:p>
    <w:p w14:paraId="5312F282" w14:textId="4D944BDA" w:rsidR="008468E9" w:rsidRPr="00B91143" w:rsidRDefault="008468E9">
      <w:pPr>
        <w:pStyle w:val="Akapitzlist"/>
        <w:numPr>
          <w:ilvl w:val="0"/>
          <w:numId w:val="17"/>
        </w:numPr>
        <w:suppressAutoHyphens w:val="0"/>
        <w:spacing w:after="360"/>
        <w:ind w:left="284" w:hanging="284"/>
      </w:pPr>
      <w:r w:rsidRPr="00B91143">
        <w:t>W przypadku bezskutecznego wyczerpania drogi postępowania polubownego, ewentualne spory rozstrzygać będzie Sąd właściwy dla siedziby Zamawiającego.</w:t>
      </w:r>
    </w:p>
    <w:p w14:paraId="18EE42AA" w14:textId="36DFDBF7" w:rsidR="008468E9" w:rsidRPr="00B91143" w:rsidRDefault="008468E9" w:rsidP="008468E9">
      <w:pPr>
        <w:pStyle w:val="Bezodstpw"/>
        <w:spacing w:before="240"/>
        <w:ind w:left="0"/>
        <w:jc w:val="center"/>
      </w:pPr>
      <w:r>
        <w:t>§ 1</w:t>
      </w:r>
      <w:r w:rsidR="00A45C4E">
        <w:t>3</w:t>
      </w:r>
    </w:p>
    <w:p w14:paraId="07803AA5" w14:textId="77777777" w:rsidR="008468E9" w:rsidRDefault="008468E9" w:rsidP="008468E9">
      <w:pPr>
        <w:pStyle w:val="Bezodstpw"/>
        <w:spacing w:line="276" w:lineRule="auto"/>
        <w:ind w:left="0"/>
        <w:jc w:val="both"/>
        <w:rPr>
          <w:b/>
          <w:iCs/>
          <w:color w:val="000000"/>
        </w:rPr>
      </w:pPr>
      <w:r w:rsidRPr="00B91143">
        <w:t>W sprawach nieuregulowanych niniejszą umową stosuje się przepisy ustawy z dnia 29 stycznia 2004 r. Prawo Zamówień Publicznych oraz Kodeksu Cywilnego.</w:t>
      </w:r>
      <w:r w:rsidRPr="008171CC">
        <w:rPr>
          <w:b/>
          <w:iCs/>
          <w:color w:val="000000"/>
        </w:rPr>
        <w:t xml:space="preserve"> </w:t>
      </w:r>
    </w:p>
    <w:p w14:paraId="5D5678F9" w14:textId="221B533D" w:rsidR="008468E9" w:rsidRPr="00B91143" w:rsidRDefault="008468E9" w:rsidP="008468E9">
      <w:pPr>
        <w:pStyle w:val="Bezodstpw"/>
        <w:spacing w:before="240"/>
        <w:ind w:left="0"/>
        <w:jc w:val="center"/>
      </w:pPr>
      <w:r>
        <w:lastRenderedPageBreak/>
        <w:t>§ 1</w:t>
      </w:r>
      <w:r w:rsidR="00A45C4E">
        <w:t>4</w:t>
      </w:r>
    </w:p>
    <w:p w14:paraId="16FE044B" w14:textId="58C98162" w:rsidR="008468E9" w:rsidRPr="00B91143" w:rsidRDefault="00F747D1" w:rsidP="00F747D1">
      <w:pPr>
        <w:pStyle w:val="Bezodstpw"/>
        <w:ind w:left="0"/>
        <w:jc w:val="both"/>
      </w:pPr>
      <w:r w:rsidRPr="00AE1BB5">
        <w:t>Umowę niniejszą sporządzono w dwóch jednobrzmiących egzemplarzach, po jednym dla każdej ze Stron.</w:t>
      </w:r>
    </w:p>
    <w:p w14:paraId="29F75F41" w14:textId="77777777" w:rsidR="008468E9" w:rsidRPr="00B1424B" w:rsidRDefault="008468E9" w:rsidP="008468E9">
      <w:pPr>
        <w:pStyle w:val="Tekstpodstawowy"/>
        <w:jc w:val="center"/>
        <w:rPr>
          <w:rFonts w:ascii="Tahoma" w:hAnsi="Tahoma" w:cs="Tahoma"/>
          <w:sz w:val="20"/>
        </w:rPr>
      </w:pPr>
      <w:r w:rsidRPr="00B1424B">
        <w:rPr>
          <w:rFonts w:ascii="Tahoma" w:hAnsi="Tahoma" w:cs="Tahoma"/>
          <w:sz w:val="20"/>
        </w:rPr>
        <w:t>Zamawiający                                                                          Wykonawca</w:t>
      </w:r>
    </w:p>
    <w:p w14:paraId="120E0853" w14:textId="0CC8D449" w:rsidR="008468E9" w:rsidRDefault="008468E9" w:rsidP="008468E9">
      <w:pPr>
        <w:pStyle w:val="Tytu"/>
      </w:pPr>
      <w:r>
        <w:br w:type="page"/>
      </w:r>
      <w:r w:rsidRPr="003474C1">
        <w:lastRenderedPageBreak/>
        <w:t xml:space="preserve">Załącznik nr </w:t>
      </w:r>
      <w:r w:rsidR="00F01C35">
        <w:t>8</w:t>
      </w:r>
    </w:p>
    <w:p w14:paraId="3F62051C" w14:textId="77777777" w:rsidR="008468E9" w:rsidRPr="00906C4F" w:rsidRDefault="008468E9" w:rsidP="008468E9">
      <w:pPr>
        <w:pStyle w:val="Cytat"/>
        <w:ind w:left="284"/>
      </w:pPr>
      <w:r w:rsidRPr="00906C4F">
        <w:t>UMOWA /PROJEKT/</w:t>
      </w:r>
    </w:p>
    <w:p w14:paraId="2E6ADC6A" w14:textId="77777777" w:rsidR="008468E9" w:rsidRDefault="008468E9" w:rsidP="008468E9">
      <w:pPr>
        <w:pStyle w:val="Bezodstpw"/>
        <w:ind w:left="0"/>
      </w:pPr>
      <w:r>
        <w:t>Zawarta w dniu ……………………….……………….. w Oławie pomiędzy:</w:t>
      </w:r>
    </w:p>
    <w:p w14:paraId="54968ECC" w14:textId="77777777" w:rsidR="008468E9" w:rsidRDefault="008468E9" w:rsidP="008468E9">
      <w:pPr>
        <w:pStyle w:val="Bezodstpw"/>
        <w:ind w:left="0"/>
        <w:jc w:val="both"/>
      </w:pPr>
      <w:r w:rsidRPr="006761A6">
        <w:rPr>
          <w:b/>
          <w:sz w:val="22"/>
          <w:szCs w:val="22"/>
        </w:rPr>
        <w:t>Powiatem Oławskim ul. 3 Maja 1 w Oławie, 55-200 Oława NIP: 9121875363</w:t>
      </w:r>
      <w:r w:rsidRPr="006761A6">
        <w:rPr>
          <w:sz w:val="22"/>
          <w:szCs w:val="22"/>
        </w:rPr>
        <w:t xml:space="preserve"> – </w:t>
      </w:r>
      <w:r w:rsidRPr="006761A6">
        <w:rPr>
          <w:b/>
          <w:sz w:val="22"/>
          <w:szCs w:val="22"/>
        </w:rPr>
        <w:t>Powiatowym Zarządem Drogowym w Oławie pl. Zamkowy 18, 55-200 Oława</w:t>
      </w:r>
      <w:r>
        <w:t xml:space="preserve"> reprezentowanym przez:</w:t>
      </w:r>
    </w:p>
    <w:p w14:paraId="2EF0FC1B" w14:textId="77777777" w:rsidR="008468E9" w:rsidRDefault="008468E9" w:rsidP="008468E9">
      <w:pPr>
        <w:pStyle w:val="Bezodstpw"/>
        <w:ind w:left="0"/>
        <w:jc w:val="both"/>
      </w:pPr>
      <w:r>
        <w:rPr>
          <w:i/>
        </w:rPr>
        <w:t>Dyrektora</w:t>
      </w:r>
      <w:r w:rsidRPr="004A44A1">
        <w:rPr>
          <w:i/>
        </w:rPr>
        <w:t xml:space="preserve"> Powiatowego Zarządu Drogowego w Oławie pl. Zamkowy 18, 55-200 Oława – Wojciecha </w:t>
      </w:r>
      <w:proofErr w:type="spellStart"/>
      <w:r w:rsidRPr="004A44A1">
        <w:rPr>
          <w:i/>
        </w:rPr>
        <w:t>Drożdżala</w:t>
      </w:r>
      <w:proofErr w:type="spellEnd"/>
      <w:r>
        <w:t xml:space="preserve"> na podstawie upoważnienia udzielonego przez Zarząd Powiatu w Oławie  </w:t>
      </w:r>
    </w:p>
    <w:p w14:paraId="6E046309" w14:textId="77777777" w:rsidR="008468E9" w:rsidRDefault="008468E9" w:rsidP="008468E9">
      <w:pPr>
        <w:pStyle w:val="Bezodstpw"/>
        <w:ind w:left="0"/>
        <w:jc w:val="both"/>
        <w:rPr>
          <w:i/>
        </w:rPr>
      </w:pPr>
      <w:r w:rsidRPr="004A44A1">
        <w:rPr>
          <w:i/>
        </w:rPr>
        <w:t xml:space="preserve">przy kontrasygnacie </w:t>
      </w:r>
    </w:p>
    <w:p w14:paraId="059808FF" w14:textId="77777777" w:rsidR="006D569A" w:rsidRDefault="006D569A" w:rsidP="006D569A">
      <w:pPr>
        <w:pStyle w:val="Bezodstpw"/>
        <w:ind w:left="0"/>
        <w:jc w:val="both"/>
      </w:pPr>
      <w:r w:rsidRPr="004A44A1">
        <w:rPr>
          <w:i/>
        </w:rPr>
        <w:t xml:space="preserve">Głównego Księgowego – </w:t>
      </w:r>
      <w:r>
        <w:rPr>
          <w:i/>
        </w:rPr>
        <w:t xml:space="preserve">Gabrieli Bratkowskiej </w:t>
      </w:r>
      <w:r>
        <w:t xml:space="preserve"> działającego z upoważnienia wydanego na podstawie art. 48 ust. 3 ustawy o samorządzie powiatowym przez Skarbnika Powiatu</w:t>
      </w:r>
    </w:p>
    <w:p w14:paraId="0870AD9C" w14:textId="77777777" w:rsidR="008468E9" w:rsidRPr="00906BD1" w:rsidRDefault="008468E9" w:rsidP="008468E9">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65C0EC2C" w14:textId="77777777" w:rsidR="008468E9" w:rsidRDefault="008468E9" w:rsidP="008468E9">
      <w:pPr>
        <w:pStyle w:val="Bezodstpw"/>
        <w:spacing w:before="120"/>
        <w:ind w:left="0"/>
      </w:pPr>
      <w:r w:rsidRPr="00906BD1">
        <w:t>a</w:t>
      </w:r>
      <w:r>
        <w:t xml:space="preserve"> …………………………………………………………………………………………………………………………….…………………</w:t>
      </w:r>
    </w:p>
    <w:p w14:paraId="35313E29" w14:textId="77777777" w:rsidR="008468E9" w:rsidRDefault="008468E9" w:rsidP="008468E9">
      <w:pPr>
        <w:pStyle w:val="Bezodstpw"/>
        <w:ind w:left="0"/>
      </w:pPr>
      <w:r>
        <w:t xml:space="preserve">NIP…………………….………………………, REGON…………………………..…………….., </w:t>
      </w:r>
    </w:p>
    <w:p w14:paraId="3D2A6D22" w14:textId="77777777" w:rsidR="008468E9" w:rsidRDefault="008468E9" w:rsidP="008468E9">
      <w:pPr>
        <w:spacing w:after="0"/>
        <w:jc w:val="both"/>
        <w:rPr>
          <w:rFonts w:ascii="Tahoma" w:hAnsi="Tahoma" w:cs="Tahoma"/>
          <w:sz w:val="20"/>
          <w:szCs w:val="20"/>
        </w:rPr>
      </w:pPr>
      <w:r w:rsidRPr="00906BD1">
        <w:rPr>
          <w:rFonts w:ascii="Tahoma" w:hAnsi="Tahoma" w:cs="Tahoma"/>
          <w:sz w:val="20"/>
          <w:szCs w:val="20"/>
        </w:rPr>
        <w:t>reprezentowanym przez:</w:t>
      </w:r>
    </w:p>
    <w:p w14:paraId="43D544ED" w14:textId="77777777" w:rsidR="008468E9" w:rsidRDefault="008468E9" w:rsidP="008468E9">
      <w:pPr>
        <w:pStyle w:val="Bezodstpw"/>
        <w:ind w:left="0"/>
      </w:pPr>
      <w:r>
        <w:t>1. …………………………………………...…….....………………………………………………………………….………………….</w:t>
      </w:r>
    </w:p>
    <w:p w14:paraId="67C20366" w14:textId="77777777" w:rsidR="008468E9" w:rsidRDefault="008468E9" w:rsidP="008468E9">
      <w:pPr>
        <w:pStyle w:val="Bezodstpw"/>
        <w:ind w:left="0"/>
      </w:pPr>
      <w:r>
        <w:t>2. ………………………………………..……………………………………………………………………………………………………</w:t>
      </w:r>
    </w:p>
    <w:p w14:paraId="7531D199" w14:textId="77777777" w:rsidR="00AF3830" w:rsidRDefault="00AF3830" w:rsidP="00AF3830">
      <w:pPr>
        <w:spacing w:after="0"/>
        <w:jc w:val="both"/>
        <w:rPr>
          <w:rFonts w:ascii="Tahoma" w:hAnsi="Tahoma" w:cs="Tahoma"/>
          <w:sz w:val="20"/>
          <w:szCs w:val="20"/>
        </w:rPr>
      </w:pPr>
    </w:p>
    <w:p w14:paraId="02520DFC" w14:textId="25B60D9A" w:rsidR="00AF3830" w:rsidRPr="005260BA" w:rsidRDefault="00AF3830" w:rsidP="00AF3830">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57012">
        <w:rPr>
          <w:rFonts w:ascii="Tahoma" w:hAnsi="Tahoma" w:cs="Tahoma"/>
          <w:sz w:val="20"/>
          <w:szCs w:val="20"/>
        </w:rPr>
        <w:t>1</w:t>
      </w:r>
      <w:r w:rsidR="00D67EC2">
        <w:rPr>
          <w:rFonts w:ascii="Tahoma" w:hAnsi="Tahoma" w:cs="Tahoma"/>
          <w:sz w:val="20"/>
          <w:szCs w:val="20"/>
        </w:rPr>
        <w:t>6</w:t>
      </w:r>
      <w:r>
        <w:rPr>
          <w:rFonts w:ascii="Tahoma" w:hAnsi="Tahoma" w:cs="Tahoma"/>
          <w:sz w:val="20"/>
          <w:szCs w:val="20"/>
        </w:rPr>
        <w:t>.202</w:t>
      </w:r>
      <w:r w:rsidR="00D67EC2">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Pr>
          <w:rFonts w:ascii="Tahoma" w:hAnsi="Tahoma" w:cs="Tahoma"/>
          <w:sz w:val="20"/>
          <w:szCs w:val="20"/>
        </w:rPr>
        <w:br/>
      </w:r>
      <w:r w:rsidRPr="002F5756">
        <w:rPr>
          <w:rFonts w:ascii="Tahoma" w:hAnsi="Tahoma" w:cs="Tahoma"/>
          <w:sz w:val="20"/>
          <w:szCs w:val="20"/>
        </w:rPr>
        <w:t>w trybie podstawowym na podstawie art. 275 pkt 1 ustawy z dnia 11 września 2019 r. Prawo zamówień publicznych</w:t>
      </w:r>
      <w:r>
        <w:rPr>
          <w:rFonts w:ascii="Tahoma" w:hAnsi="Tahoma" w:cs="Tahoma"/>
          <w:sz w:val="20"/>
          <w:szCs w:val="20"/>
        </w:rPr>
        <w:t xml:space="preserve"> </w:t>
      </w:r>
      <w:r w:rsidRPr="002F5756">
        <w:rPr>
          <w:rFonts w:ascii="Tahoma" w:hAnsi="Tahoma" w:cs="Tahoma"/>
          <w:sz w:val="20"/>
          <w:szCs w:val="20"/>
        </w:rPr>
        <w:t>(</w:t>
      </w:r>
      <w:r>
        <w:rPr>
          <w:rFonts w:ascii="Tahoma" w:hAnsi="Tahoma" w:cs="Tahoma"/>
          <w:sz w:val="20"/>
          <w:szCs w:val="20"/>
        </w:rPr>
        <w:t xml:space="preserve">tekst jednolity </w:t>
      </w:r>
      <w:r w:rsidRPr="002F5756">
        <w:rPr>
          <w:rFonts w:ascii="Tahoma" w:hAnsi="Tahoma" w:cs="Tahoma"/>
          <w:sz w:val="20"/>
          <w:szCs w:val="20"/>
        </w:rPr>
        <w:t>Dz. U. z 20</w:t>
      </w:r>
      <w:r>
        <w:rPr>
          <w:rFonts w:ascii="Tahoma" w:hAnsi="Tahoma" w:cs="Tahoma"/>
          <w:sz w:val="20"/>
          <w:szCs w:val="20"/>
        </w:rPr>
        <w:t>2</w:t>
      </w:r>
      <w:r w:rsidR="00D67EC2">
        <w:rPr>
          <w:rFonts w:ascii="Tahoma" w:hAnsi="Tahoma" w:cs="Tahoma"/>
          <w:sz w:val="20"/>
          <w:szCs w:val="20"/>
        </w:rPr>
        <w:t>6</w:t>
      </w:r>
      <w:r w:rsidRPr="002F5756">
        <w:rPr>
          <w:rFonts w:ascii="Tahoma" w:hAnsi="Tahoma" w:cs="Tahoma"/>
          <w:sz w:val="20"/>
          <w:szCs w:val="20"/>
        </w:rPr>
        <w:t xml:space="preserve"> r. poz.</w:t>
      </w:r>
      <w:r w:rsidR="00D67EC2">
        <w:rPr>
          <w:rFonts w:ascii="Tahoma" w:hAnsi="Tahoma" w:cs="Tahoma"/>
          <w:sz w:val="20"/>
          <w:szCs w:val="20"/>
        </w:rPr>
        <w:t xml:space="preserve"> 793</w:t>
      </w:r>
      <w:r w:rsidR="00057012">
        <w:rPr>
          <w:rFonts w:ascii="Tahoma" w:hAnsi="Tahoma" w:cs="Tahoma"/>
          <w:sz w:val="20"/>
          <w:szCs w:val="20"/>
        </w:rPr>
        <w:t xml:space="preserve"> </w:t>
      </w:r>
      <w:r>
        <w:rPr>
          <w:rFonts w:ascii="Tahoma" w:hAnsi="Tahoma" w:cs="Tahoma"/>
          <w:sz w:val="20"/>
          <w:szCs w:val="20"/>
        </w:rPr>
        <w:t xml:space="preserve">z </w:t>
      </w:r>
      <w:proofErr w:type="spellStart"/>
      <w:r>
        <w:rPr>
          <w:rFonts w:ascii="Tahoma" w:hAnsi="Tahoma" w:cs="Tahoma"/>
          <w:sz w:val="20"/>
          <w:szCs w:val="20"/>
        </w:rPr>
        <w:t>późn</w:t>
      </w:r>
      <w:proofErr w:type="spellEnd"/>
      <w:r>
        <w:rPr>
          <w:rFonts w:ascii="Tahoma" w:hAnsi="Tahoma" w:cs="Tahoma"/>
          <w:sz w:val="20"/>
          <w:szCs w:val="20"/>
        </w:rPr>
        <w:t>. zm.)</w:t>
      </w:r>
      <w:r w:rsidRPr="002F5756">
        <w:rPr>
          <w:rFonts w:ascii="Tahoma" w:hAnsi="Tahoma" w:cs="Tahoma"/>
          <w:sz w:val="20"/>
          <w:szCs w:val="20"/>
        </w:rPr>
        <w:t xml:space="preserve"> zwaną dalej „ustawą PZP”.</w:t>
      </w:r>
    </w:p>
    <w:p w14:paraId="15269387" w14:textId="77777777" w:rsidR="008468E9" w:rsidRPr="00B91143" w:rsidRDefault="008468E9" w:rsidP="008468E9">
      <w:pPr>
        <w:pStyle w:val="Bezodstpw"/>
        <w:spacing w:before="240"/>
        <w:ind w:left="0"/>
        <w:jc w:val="center"/>
      </w:pPr>
      <w:r w:rsidRPr="00B91143">
        <w:t>§ 1</w:t>
      </w:r>
    </w:p>
    <w:p w14:paraId="03F64DF4" w14:textId="77777777" w:rsidR="008468E9" w:rsidRPr="00B91143" w:rsidRDefault="008468E9">
      <w:pPr>
        <w:pStyle w:val="Akapitzlist"/>
        <w:numPr>
          <w:ilvl w:val="0"/>
          <w:numId w:val="25"/>
        </w:numPr>
        <w:suppressAutoHyphens w:val="0"/>
        <w:spacing w:line="240" w:lineRule="auto"/>
        <w:ind w:left="284" w:hanging="284"/>
      </w:pPr>
      <w:r w:rsidRPr="00B91143">
        <w:t>Zamawiający zamawia a Wykonawca zobowiązuje się do wykonania następujących robót:</w:t>
      </w:r>
    </w:p>
    <w:p w14:paraId="204BFF65" w14:textId="77777777" w:rsidR="00D67EC2" w:rsidRDefault="00D67EC2" w:rsidP="00D67EC2">
      <w:pPr>
        <w:spacing w:after="0"/>
        <w:ind w:left="2127" w:hanging="1418"/>
        <w:jc w:val="center"/>
        <w:rPr>
          <w:rFonts w:ascii="Tahoma" w:hAnsi="Tahoma" w:cs="Tahoma"/>
          <w:b/>
          <w:bCs/>
          <w:iCs/>
          <w:noProof/>
          <w:sz w:val="24"/>
          <w:szCs w:val="24"/>
        </w:rPr>
      </w:pPr>
      <w:r w:rsidRPr="00D67EC2">
        <w:rPr>
          <w:rFonts w:ascii="Tahoma" w:hAnsi="Tahoma" w:cs="Tahoma"/>
          <w:b/>
          <w:bCs/>
          <w:iCs/>
          <w:noProof/>
          <w:sz w:val="24"/>
          <w:szCs w:val="24"/>
        </w:rPr>
        <w:t>Zimowe utrzymanie dróg powiatowych i chodników na terenie</w:t>
      </w:r>
    </w:p>
    <w:p w14:paraId="1E9190D9" w14:textId="77777777" w:rsidR="00D67EC2" w:rsidRDefault="00D67EC2" w:rsidP="00D67EC2">
      <w:pPr>
        <w:spacing w:after="0"/>
        <w:ind w:left="2127" w:hanging="1418"/>
        <w:jc w:val="center"/>
        <w:rPr>
          <w:rFonts w:ascii="Tahoma" w:hAnsi="Tahoma" w:cs="Tahoma"/>
          <w:b/>
          <w:bCs/>
          <w:iCs/>
          <w:noProof/>
          <w:sz w:val="24"/>
          <w:szCs w:val="24"/>
        </w:rPr>
      </w:pPr>
      <w:r w:rsidRPr="00D67EC2">
        <w:rPr>
          <w:rFonts w:ascii="Tahoma" w:hAnsi="Tahoma" w:cs="Tahoma"/>
          <w:b/>
          <w:bCs/>
          <w:iCs/>
          <w:noProof/>
          <w:sz w:val="24"/>
          <w:szCs w:val="24"/>
        </w:rPr>
        <w:t>Powiatu Oławskiego</w:t>
      </w:r>
      <w:r>
        <w:rPr>
          <w:rFonts w:ascii="Tahoma" w:hAnsi="Tahoma" w:cs="Tahoma"/>
          <w:b/>
          <w:bCs/>
          <w:iCs/>
          <w:noProof/>
          <w:sz w:val="24"/>
          <w:szCs w:val="24"/>
        </w:rPr>
        <w:t xml:space="preserve"> </w:t>
      </w:r>
      <w:r w:rsidRPr="00D67EC2">
        <w:rPr>
          <w:rFonts w:ascii="Tahoma" w:hAnsi="Tahoma" w:cs="Tahoma"/>
          <w:b/>
          <w:bCs/>
          <w:iCs/>
          <w:noProof/>
          <w:sz w:val="24"/>
          <w:szCs w:val="24"/>
        </w:rPr>
        <w:t>w sezonie 2026/2027</w:t>
      </w:r>
    </w:p>
    <w:p w14:paraId="516E8F6D" w14:textId="77777777" w:rsidR="00D67EC2" w:rsidRPr="00D67EC2" w:rsidRDefault="00D67EC2" w:rsidP="00D67EC2">
      <w:pPr>
        <w:spacing w:after="240"/>
        <w:ind w:left="2127" w:hanging="1418"/>
        <w:jc w:val="center"/>
        <w:rPr>
          <w:rFonts w:ascii="Tahoma" w:hAnsi="Tahoma" w:cs="Tahoma"/>
          <w:b/>
          <w:bCs/>
          <w:iCs/>
          <w:noProof/>
          <w:sz w:val="24"/>
          <w:szCs w:val="24"/>
        </w:rPr>
      </w:pPr>
      <w:r w:rsidRPr="00D67EC2">
        <w:rPr>
          <w:rFonts w:ascii="Tahoma" w:hAnsi="Tahoma" w:cs="Tahoma"/>
          <w:b/>
          <w:bCs/>
          <w:iCs/>
          <w:noProof/>
          <w:sz w:val="24"/>
          <w:szCs w:val="24"/>
        </w:rPr>
        <w:t>-</w:t>
      </w:r>
      <w:r>
        <w:rPr>
          <w:rFonts w:ascii="Tahoma" w:hAnsi="Tahoma" w:cs="Tahoma"/>
          <w:b/>
          <w:bCs/>
          <w:iCs/>
          <w:noProof/>
          <w:sz w:val="24"/>
          <w:szCs w:val="24"/>
        </w:rPr>
        <w:t xml:space="preserve"> </w:t>
      </w:r>
      <w:r w:rsidRPr="00D67EC2">
        <w:rPr>
          <w:rFonts w:ascii="Tahoma" w:hAnsi="Tahoma" w:cs="Tahoma"/>
          <w:b/>
          <w:bCs/>
          <w:iCs/>
          <w:noProof/>
          <w:sz w:val="24"/>
          <w:szCs w:val="24"/>
        </w:rPr>
        <w:t>odśnieżanie dróg powiatowych w podziale na zadania:</w:t>
      </w:r>
    </w:p>
    <w:p w14:paraId="0A523185" w14:textId="0E426069" w:rsidR="00D67EC2" w:rsidRDefault="00D67EC2" w:rsidP="00D67EC2">
      <w:pPr>
        <w:spacing w:before="240" w:after="0"/>
        <w:ind w:left="1843" w:hanging="1559"/>
        <w:rPr>
          <w:rFonts w:ascii="Tahoma" w:hAnsi="Tahoma" w:cs="Tahoma"/>
          <w:iCs/>
          <w:noProof/>
          <w:sz w:val="20"/>
          <w:szCs w:val="20"/>
        </w:rPr>
      </w:pPr>
      <w:r w:rsidRPr="00C714C7">
        <w:rPr>
          <w:rFonts w:ascii="Tahoma" w:hAnsi="Tahoma" w:cs="Tahoma"/>
          <w:b/>
          <w:bCs/>
          <w:iCs/>
          <w:noProof/>
          <w:sz w:val="20"/>
          <w:szCs w:val="20"/>
          <w:u w:val="single"/>
        </w:rPr>
        <w:t>Zadanie</w:t>
      </w:r>
      <w:r>
        <w:rPr>
          <w:rFonts w:ascii="Tahoma" w:hAnsi="Tahoma" w:cs="Tahoma"/>
          <w:b/>
          <w:bCs/>
          <w:iCs/>
          <w:noProof/>
          <w:sz w:val="20"/>
          <w:szCs w:val="20"/>
          <w:u w:val="single"/>
        </w:rPr>
        <w:t xml:space="preserve"> nr 2</w:t>
      </w:r>
      <w:r w:rsidRPr="00C714C7">
        <w:rPr>
          <w:rFonts w:ascii="Tahoma" w:hAnsi="Tahoma" w:cs="Tahoma"/>
          <w:b/>
          <w:bCs/>
          <w:iCs/>
          <w:noProof/>
          <w:sz w:val="20"/>
          <w:szCs w:val="20"/>
        </w:rPr>
        <w:t xml:space="preserve"> - </w:t>
      </w:r>
      <w:r>
        <w:rPr>
          <w:rFonts w:ascii="Tahoma" w:hAnsi="Tahoma" w:cs="Tahoma"/>
          <w:b/>
          <w:bCs/>
          <w:iCs/>
          <w:noProof/>
          <w:sz w:val="20"/>
          <w:szCs w:val="20"/>
        </w:rPr>
        <w:t xml:space="preserve">  </w:t>
      </w:r>
      <w:r w:rsidRPr="00C714C7">
        <w:rPr>
          <w:rFonts w:ascii="Tahoma" w:hAnsi="Tahoma" w:cs="Tahoma"/>
          <w:b/>
          <w:bCs/>
          <w:iCs/>
          <w:noProof/>
          <w:sz w:val="20"/>
          <w:szCs w:val="20"/>
        </w:rPr>
        <w:t>zwalczanie śliskości zimowej i odśnieżanie chodników oraz dróg</w:t>
      </w:r>
      <w:r>
        <w:rPr>
          <w:rFonts w:ascii="Tahoma" w:hAnsi="Tahoma" w:cs="Tahoma"/>
          <w:b/>
          <w:bCs/>
          <w:iCs/>
          <w:noProof/>
          <w:sz w:val="20"/>
          <w:szCs w:val="20"/>
        </w:rPr>
        <w:t xml:space="preserve">                            </w:t>
      </w:r>
      <w:r w:rsidRPr="00C714C7">
        <w:rPr>
          <w:rFonts w:ascii="Tahoma" w:hAnsi="Tahoma" w:cs="Tahoma"/>
          <w:b/>
          <w:bCs/>
          <w:iCs/>
          <w:noProof/>
          <w:sz w:val="20"/>
          <w:szCs w:val="20"/>
        </w:rPr>
        <w:t xml:space="preserve"> na</w:t>
      </w:r>
      <w:r>
        <w:rPr>
          <w:rFonts w:ascii="Tahoma" w:hAnsi="Tahoma" w:cs="Tahoma"/>
          <w:b/>
          <w:bCs/>
          <w:iCs/>
          <w:noProof/>
          <w:sz w:val="20"/>
          <w:szCs w:val="20"/>
        </w:rPr>
        <w:t xml:space="preserve"> t</w:t>
      </w:r>
      <w:r w:rsidRPr="00C714C7">
        <w:rPr>
          <w:rFonts w:ascii="Tahoma" w:hAnsi="Tahoma" w:cs="Tahoma"/>
          <w:b/>
          <w:bCs/>
          <w:iCs/>
          <w:noProof/>
          <w:sz w:val="20"/>
          <w:szCs w:val="20"/>
        </w:rPr>
        <w:t>erenie miasta i gminy Jelcz - Laskowice oraz część gminy Oława</w:t>
      </w:r>
    </w:p>
    <w:p w14:paraId="7E3DB4BF" w14:textId="77777777" w:rsidR="00D67EC2" w:rsidRPr="00B91143" w:rsidRDefault="00D67EC2" w:rsidP="008468E9">
      <w:pPr>
        <w:spacing w:after="240"/>
        <w:ind w:left="2127" w:hanging="1418"/>
        <w:rPr>
          <w:rFonts w:ascii="Tahoma" w:hAnsi="Tahoma" w:cs="Tahoma"/>
          <w:b/>
          <w:bCs/>
          <w:iCs/>
          <w:noProof/>
        </w:rPr>
      </w:pPr>
    </w:p>
    <w:p w14:paraId="48502AB8" w14:textId="77777777" w:rsidR="008468E9" w:rsidRPr="00B91143" w:rsidRDefault="008468E9" w:rsidP="008468E9">
      <w:pPr>
        <w:pStyle w:val="Bezodstpw"/>
        <w:spacing w:after="120"/>
        <w:ind w:left="0" w:firstLine="349"/>
      </w:pPr>
      <w:r w:rsidRPr="00B91143">
        <w:t>zwanych dalej „przedmiotem zamówienia” zgodnie</w:t>
      </w:r>
      <w:r>
        <w:t xml:space="preserve"> z</w:t>
      </w:r>
      <w:r w:rsidRPr="00B91143">
        <w:t>:</w:t>
      </w:r>
    </w:p>
    <w:p w14:paraId="4683AB03" w14:textId="77777777" w:rsidR="008468E9" w:rsidRPr="008171CC" w:rsidRDefault="008468E9">
      <w:pPr>
        <w:pStyle w:val="Akapitzlist"/>
        <w:numPr>
          <w:ilvl w:val="0"/>
          <w:numId w:val="11"/>
        </w:numPr>
        <w:suppressAutoHyphens w:val="0"/>
        <w:spacing w:after="120" w:line="276" w:lineRule="auto"/>
        <w:ind w:left="709"/>
      </w:pPr>
      <w:r w:rsidRPr="008171CC">
        <w:t>warunkami technicznymi</w:t>
      </w:r>
    </w:p>
    <w:p w14:paraId="44446795" w14:textId="77777777" w:rsidR="008468E9" w:rsidRPr="008171CC" w:rsidRDefault="008468E9">
      <w:pPr>
        <w:pStyle w:val="Akapitzlist"/>
        <w:numPr>
          <w:ilvl w:val="0"/>
          <w:numId w:val="11"/>
        </w:numPr>
        <w:suppressAutoHyphens w:val="0"/>
        <w:spacing w:after="120" w:line="276" w:lineRule="auto"/>
        <w:ind w:left="709"/>
      </w:pPr>
      <w:r w:rsidRPr="008171CC">
        <w:t>Specyfikacjami Technicznymi</w:t>
      </w:r>
    </w:p>
    <w:p w14:paraId="0F46A2A3" w14:textId="176FFE92" w:rsidR="008468E9" w:rsidRPr="008171CC" w:rsidRDefault="008468E9">
      <w:pPr>
        <w:pStyle w:val="Akapitzlist"/>
        <w:numPr>
          <w:ilvl w:val="0"/>
          <w:numId w:val="11"/>
        </w:numPr>
        <w:suppressAutoHyphens w:val="0"/>
        <w:spacing w:after="120" w:line="276" w:lineRule="auto"/>
        <w:ind w:left="709"/>
      </w:pPr>
      <w:r w:rsidRPr="008171CC">
        <w:t>ofertą Wykonawcy.</w:t>
      </w:r>
    </w:p>
    <w:p w14:paraId="66D37F39" w14:textId="77777777" w:rsidR="00A45C4E" w:rsidRDefault="00A45C4E" w:rsidP="00F01C35">
      <w:pPr>
        <w:pStyle w:val="Bezodstpw"/>
        <w:spacing w:before="240" w:after="120"/>
        <w:ind w:left="0"/>
        <w:jc w:val="center"/>
      </w:pPr>
    </w:p>
    <w:p w14:paraId="41FDE71B" w14:textId="77777777" w:rsidR="00A45C4E" w:rsidRDefault="00A45C4E" w:rsidP="00F01C35">
      <w:pPr>
        <w:pStyle w:val="Bezodstpw"/>
        <w:spacing w:before="240" w:after="120"/>
        <w:ind w:left="0"/>
        <w:jc w:val="center"/>
      </w:pPr>
    </w:p>
    <w:p w14:paraId="567FBF14" w14:textId="5AC49110" w:rsidR="00F01C35" w:rsidRPr="00B91143" w:rsidRDefault="00F01C35" w:rsidP="00F01C35">
      <w:pPr>
        <w:pStyle w:val="Bezodstpw"/>
        <w:spacing w:before="240" w:after="120"/>
        <w:ind w:left="0"/>
        <w:jc w:val="center"/>
      </w:pPr>
      <w:r w:rsidRPr="00B91143">
        <w:lastRenderedPageBreak/>
        <w:t>§ 2</w:t>
      </w:r>
    </w:p>
    <w:p w14:paraId="7DD244CB" w14:textId="77777777" w:rsidR="00F01C35" w:rsidRPr="004846D1" w:rsidRDefault="00F01C35">
      <w:pPr>
        <w:pStyle w:val="Akapitzlist"/>
        <w:numPr>
          <w:ilvl w:val="0"/>
          <w:numId w:val="30"/>
        </w:numPr>
        <w:suppressAutoHyphens w:val="0"/>
        <w:spacing w:line="360" w:lineRule="auto"/>
        <w:ind w:left="284" w:hanging="284"/>
        <w:rPr>
          <w:b/>
          <w:bCs/>
          <w:iCs/>
          <w:noProof/>
        </w:rPr>
      </w:pPr>
      <w:r w:rsidRPr="004846D1">
        <w:rPr>
          <w:iCs/>
        </w:rPr>
        <w:t xml:space="preserve">Wynagrodzenie Wykonawcy za wykonywanie „przedmiotu zamówienia” ustalone w wyniku przeprowadzonego w dniu .................................... </w:t>
      </w:r>
      <w:r>
        <w:rPr>
          <w:iCs/>
        </w:rPr>
        <w:t xml:space="preserve">postępowania o udzielenie zamówienia </w:t>
      </w:r>
      <w:r w:rsidRPr="004846D1">
        <w:rPr>
          <w:iCs/>
        </w:rPr>
        <w:t>wynosi …………………………… zł. brutto.</w:t>
      </w:r>
    </w:p>
    <w:p w14:paraId="06A61A7C" w14:textId="77777777" w:rsidR="00F01C35" w:rsidRPr="00B91143" w:rsidRDefault="00F01C35">
      <w:pPr>
        <w:pStyle w:val="Akapitzlist"/>
        <w:numPr>
          <w:ilvl w:val="0"/>
          <w:numId w:val="30"/>
        </w:numPr>
        <w:suppressAutoHyphens w:val="0"/>
        <w:spacing w:line="240" w:lineRule="auto"/>
        <w:ind w:left="284" w:hanging="284"/>
      </w:pPr>
      <w:r w:rsidRPr="00B91143">
        <w:t>Na wynagrodzenie określone w § 2 ust 1 składają się następujące elementy:</w:t>
      </w:r>
    </w:p>
    <w:p w14:paraId="56E09789" w14:textId="77777777" w:rsidR="00F01C35" w:rsidRPr="00315108" w:rsidRDefault="00F01C35">
      <w:pPr>
        <w:pStyle w:val="Akapitzlist"/>
        <w:numPr>
          <w:ilvl w:val="0"/>
          <w:numId w:val="28"/>
        </w:numPr>
        <w:suppressAutoHyphens w:val="0"/>
        <w:spacing w:after="120" w:line="276" w:lineRule="auto"/>
        <w:ind w:left="709"/>
      </w:pPr>
      <w:r>
        <w:rPr>
          <w:b/>
        </w:rPr>
        <w:t>5</w:t>
      </w:r>
      <w:r w:rsidRPr="00B91143">
        <w:rPr>
          <w:b/>
        </w:rPr>
        <w:t xml:space="preserve"> miesięcy opłaty ryczałtowej za gotowość techniczną, dyżury, utrzymanie bazy</w:t>
      </w:r>
      <w:r w:rsidRPr="00B91143">
        <w:t xml:space="preserve"> przy cenie jednostkowej </w:t>
      </w:r>
      <w:r>
        <w:rPr>
          <w:b/>
        </w:rPr>
        <w:t>………………….</w:t>
      </w:r>
      <w:r w:rsidRPr="006E3DCE">
        <w:rPr>
          <w:b/>
        </w:rPr>
        <w:t xml:space="preserve"> zł. brutto</w:t>
      </w:r>
      <w:r w:rsidRPr="00B91143">
        <w:t xml:space="preserve"> co daje łącznie </w:t>
      </w:r>
      <w:r w:rsidRPr="00C15D48">
        <w:rPr>
          <w:b/>
          <w:bCs/>
        </w:rPr>
        <w:t>……………………..zł. brutto</w:t>
      </w:r>
    </w:p>
    <w:p w14:paraId="01225185" w14:textId="19626059" w:rsidR="00F01C35" w:rsidRPr="00B275CD" w:rsidRDefault="00F01C35">
      <w:pPr>
        <w:pStyle w:val="Akapitzlist"/>
        <w:numPr>
          <w:ilvl w:val="0"/>
          <w:numId w:val="28"/>
        </w:numPr>
        <w:suppressAutoHyphens w:val="0"/>
        <w:spacing w:after="120" w:line="276" w:lineRule="auto"/>
        <w:ind w:left="709"/>
        <w:rPr>
          <w:b/>
          <w:color w:val="000000"/>
        </w:rPr>
      </w:pPr>
      <w:r w:rsidRPr="00B275CD">
        <w:rPr>
          <w:b/>
          <w:color w:val="000000"/>
        </w:rPr>
        <w:t>przygotowanie mieszanki (</w:t>
      </w:r>
      <w:r w:rsidR="00B275CD">
        <w:rPr>
          <w:b/>
          <w:color w:val="000000"/>
        </w:rPr>
        <w:t>80</w:t>
      </w:r>
      <w:r w:rsidRPr="00B275CD">
        <w:rPr>
          <w:b/>
          <w:color w:val="000000"/>
        </w:rPr>
        <w:t xml:space="preserve"> t) przy cenie jednostkowej …………………. zł. brutto </w:t>
      </w:r>
      <w:r w:rsidRPr="00B275CD">
        <w:rPr>
          <w:bCs/>
          <w:color w:val="000000"/>
        </w:rPr>
        <w:t>co daje łącznie</w:t>
      </w:r>
      <w:r w:rsidRPr="00B275CD">
        <w:rPr>
          <w:b/>
          <w:color w:val="000000"/>
        </w:rPr>
        <w:t xml:space="preserve"> ……………………..zł. brutto</w:t>
      </w:r>
    </w:p>
    <w:p w14:paraId="4A938D40" w14:textId="270B1125" w:rsidR="00B275CD" w:rsidRPr="00B275CD" w:rsidRDefault="00B275CD" w:rsidP="00B275CD">
      <w:pPr>
        <w:pStyle w:val="Akapitzlist"/>
        <w:numPr>
          <w:ilvl w:val="0"/>
          <w:numId w:val="28"/>
        </w:numPr>
        <w:suppressAutoHyphens w:val="0"/>
        <w:spacing w:after="120" w:line="276" w:lineRule="auto"/>
        <w:ind w:left="709"/>
        <w:rPr>
          <w:b/>
          <w:color w:val="000000"/>
        </w:rPr>
      </w:pPr>
      <w:r w:rsidRPr="00B275CD">
        <w:rPr>
          <w:b/>
          <w:color w:val="000000"/>
        </w:rPr>
        <w:t>dostawa soli drogowej (</w:t>
      </w:r>
      <w:r>
        <w:rPr>
          <w:b/>
          <w:color w:val="000000"/>
        </w:rPr>
        <w:t>25</w:t>
      </w:r>
      <w:r w:rsidRPr="00B275CD">
        <w:rPr>
          <w:b/>
          <w:color w:val="000000"/>
        </w:rPr>
        <w:t>0t) przy cenie jednostkowej …………………. zł. brutto</w:t>
      </w:r>
      <w:r>
        <w:rPr>
          <w:b/>
          <w:color w:val="000000"/>
        </w:rPr>
        <w:t xml:space="preserve">                      </w:t>
      </w:r>
      <w:r w:rsidRPr="00B275CD">
        <w:rPr>
          <w:b/>
          <w:color w:val="000000"/>
        </w:rPr>
        <w:t xml:space="preserve"> </w:t>
      </w:r>
      <w:r w:rsidRPr="00B275CD">
        <w:rPr>
          <w:bCs/>
          <w:color w:val="000000"/>
        </w:rPr>
        <w:t>co daje łącznie</w:t>
      </w:r>
      <w:r w:rsidRPr="00B275CD">
        <w:rPr>
          <w:b/>
          <w:color w:val="000000"/>
        </w:rPr>
        <w:t xml:space="preserve"> ……………………..zł. brutto</w:t>
      </w:r>
    </w:p>
    <w:p w14:paraId="7396B6DA" w14:textId="1B7DD1E7" w:rsidR="00F01C35" w:rsidRPr="00E91BF6" w:rsidRDefault="00F01C35">
      <w:pPr>
        <w:pStyle w:val="Akapitzlist"/>
        <w:numPr>
          <w:ilvl w:val="0"/>
          <w:numId w:val="28"/>
        </w:numPr>
        <w:suppressAutoHyphens w:val="0"/>
        <w:spacing w:after="120" w:line="276" w:lineRule="auto"/>
        <w:ind w:left="709"/>
        <w:rPr>
          <w:color w:val="000000"/>
        </w:rPr>
      </w:pPr>
      <w:r>
        <w:rPr>
          <w:b/>
          <w:color w:val="000000"/>
        </w:rPr>
        <w:t>2</w:t>
      </w:r>
      <w:r w:rsidR="005518B3">
        <w:rPr>
          <w:b/>
          <w:color w:val="000000"/>
        </w:rPr>
        <w:t>2</w:t>
      </w:r>
      <w:r w:rsidRPr="00E91BF6">
        <w:rPr>
          <w:b/>
          <w:color w:val="000000"/>
        </w:rPr>
        <w:t xml:space="preserve">0 godzin pracy </w:t>
      </w:r>
      <w:r w:rsidRPr="00E91BF6">
        <w:rPr>
          <w:b/>
          <w:iCs/>
          <w:color w:val="000000"/>
        </w:rPr>
        <w:t>piaskarki</w:t>
      </w:r>
      <w:r>
        <w:rPr>
          <w:iCs/>
          <w:color w:val="000000"/>
        </w:rPr>
        <w:t xml:space="preserve"> </w:t>
      </w:r>
      <w:r w:rsidR="00594A36" w:rsidRPr="00594A36">
        <w:rPr>
          <w:b/>
          <w:bCs/>
          <w:iCs/>
          <w:color w:val="000000"/>
        </w:rPr>
        <w:t>o ładowności min. 8,0 t</w:t>
      </w:r>
      <w:r w:rsidR="00594A36">
        <w:rPr>
          <w:iCs/>
          <w:color w:val="000000"/>
        </w:rPr>
        <w:t xml:space="preserve"> </w:t>
      </w:r>
      <w:r w:rsidRPr="00B91143">
        <w:t xml:space="preserve">przy cenie jednostkowej </w:t>
      </w:r>
      <w:r>
        <w:rPr>
          <w:b/>
        </w:rPr>
        <w:t>………………….</w:t>
      </w:r>
      <w:r w:rsidRPr="006E3DCE">
        <w:rPr>
          <w:b/>
        </w:rPr>
        <w:t xml:space="preserve"> zł. brutto</w:t>
      </w:r>
      <w:r w:rsidRPr="00B91143">
        <w:t xml:space="preserve"> co daje łącznie </w:t>
      </w:r>
      <w:r w:rsidRPr="00C15D48">
        <w:rPr>
          <w:b/>
          <w:bCs/>
        </w:rPr>
        <w:t>……………………..zł. brutto</w:t>
      </w:r>
    </w:p>
    <w:p w14:paraId="63485A6B" w14:textId="6A850D8F" w:rsidR="00F01C35" w:rsidRDefault="00F01C35">
      <w:pPr>
        <w:pStyle w:val="Akapitzlist"/>
        <w:numPr>
          <w:ilvl w:val="0"/>
          <w:numId w:val="28"/>
        </w:numPr>
        <w:suppressAutoHyphens w:val="0"/>
        <w:spacing w:after="120" w:line="276" w:lineRule="auto"/>
        <w:ind w:left="709"/>
      </w:pPr>
      <w:r>
        <w:rPr>
          <w:b/>
        </w:rPr>
        <w:t>3</w:t>
      </w:r>
      <w:r w:rsidR="00594A36">
        <w:rPr>
          <w:b/>
        </w:rPr>
        <w:t>0</w:t>
      </w:r>
      <w:r>
        <w:rPr>
          <w:b/>
        </w:rPr>
        <w:t xml:space="preserve"> </w:t>
      </w:r>
      <w:r w:rsidRPr="00B91143">
        <w:rPr>
          <w:b/>
        </w:rPr>
        <w:t xml:space="preserve">wyjazdów do odśnieżania – posypywania chodników </w:t>
      </w:r>
      <w:r w:rsidRPr="00B91143">
        <w:t xml:space="preserve">przy cenie jednostkowej </w:t>
      </w:r>
      <w:r>
        <w:rPr>
          <w:b/>
        </w:rPr>
        <w:t>………………….</w:t>
      </w:r>
      <w:r w:rsidRPr="006E3DCE">
        <w:rPr>
          <w:b/>
        </w:rPr>
        <w:t xml:space="preserve"> zł. brutto</w:t>
      </w:r>
      <w:r w:rsidRPr="00B91143">
        <w:t xml:space="preserve"> co daje łącznie </w:t>
      </w:r>
      <w:r w:rsidRPr="00C15D48">
        <w:rPr>
          <w:b/>
          <w:bCs/>
        </w:rPr>
        <w:t>……………………..zł. brutto</w:t>
      </w:r>
    </w:p>
    <w:p w14:paraId="69C1B467" w14:textId="68D23BD7" w:rsidR="00F01C35" w:rsidRPr="001C0F33" w:rsidRDefault="00F01C35">
      <w:pPr>
        <w:pStyle w:val="Akapitzlist"/>
        <w:numPr>
          <w:ilvl w:val="0"/>
          <w:numId w:val="30"/>
        </w:numPr>
        <w:suppressAutoHyphens w:val="0"/>
        <w:spacing w:line="240" w:lineRule="auto"/>
        <w:ind w:left="284" w:hanging="284"/>
        <w:rPr>
          <w:b/>
          <w:bCs/>
        </w:rPr>
      </w:pPr>
      <w:r w:rsidRPr="001C0F33">
        <w:rPr>
          <w:b/>
          <w:bCs/>
        </w:rPr>
        <w:t>Opłata ryczałtowa za gotowość techniczną, dyżury, utrzymanie bazy zostanie zmniejszona o 1/</w:t>
      </w:r>
      <w:r w:rsidR="005253BD">
        <w:rPr>
          <w:b/>
          <w:bCs/>
        </w:rPr>
        <w:t>3</w:t>
      </w:r>
      <w:r w:rsidRPr="001C0F33">
        <w:rPr>
          <w:b/>
          <w:bCs/>
        </w:rPr>
        <w:t>0</w:t>
      </w:r>
      <w:r>
        <w:rPr>
          <w:b/>
          <w:bCs/>
        </w:rPr>
        <w:t xml:space="preserve"> (netto)</w:t>
      </w:r>
      <w:r w:rsidRPr="001C0F33">
        <w:rPr>
          <w:b/>
          <w:bCs/>
        </w:rPr>
        <w:t xml:space="preserve"> za każdy dzień pracy sprzętu przez </w:t>
      </w:r>
      <w:r w:rsidR="00B71FE5">
        <w:rPr>
          <w:b/>
          <w:bCs/>
        </w:rPr>
        <w:t>8</w:t>
      </w:r>
      <w:r w:rsidRPr="001C0F33">
        <w:rPr>
          <w:b/>
          <w:bCs/>
        </w:rPr>
        <w:t xml:space="preserve"> godzin.</w:t>
      </w:r>
    </w:p>
    <w:p w14:paraId="4732C516" w14:textId="0E0AC821" w:rsidR="00F01C35" w:rsidRPr="00B91143" w:rsidRDefault="00F01C35">
      <w:pPr>
        <w:pStyle w:val="Akapitzlist"/>
        <w:numPr>
          <w:ilvl w:val="0"/>
          <w:numId w:val="30"/>
        </w:numPr>
        <w:suppressAutoHyphens w:val="0"/>
        <w:spacing w:line="240" w:lineRule="auto"/>
        <w:ind w:left="284" w:hanging="284"/>
      </w:pPr>
      <w:r w:rsidRPr="00B91143">
        <w:t>Wynagrodzenie to ma charakter wynagrodzenia maksymalnego dla zakresu rzeczowego</w:t>
      </w:r>
      <w:r>
        <w:br/>
      </w:r>
      <w:r w:rsidRPr="00B91143">
        <w:t>i ilościowego ustalonego w przetargu. Wynagrodzenie ostateczne ustala się na podstawie obmiaru faktycznie wykonanych prac wg cen przyjętych w kosztorysie ofertowym. Na podstawie niniejszej umowy nie dopuszcza się zwiększenia zakresu rzeczowego lub ilościowego robót, bez wprowadzenia robót dodatkowych odrębną umową.</w:t>
      </w:r>
    </w:p>
    <w:p w14:paraId="01BFA587" w14:textId="77777777" w:rsidR="00F01C35" w:rsidRPr="00B91143" w:rsidRDefault="00F01C35" w:rsidP="00F01C35">
      <w:pPr>
        <w:pStyle w:val="Bezodstpw"/>
        <w:spacing w:before="240"/>
        <w:ind w:left="0"/>
        <w:jc w:val="center"/>
      </w:pPr>
      <w:r w:rsidRPr="00B91143">
        <w:t>§ 3</w:t>
      </w:r>
    </w:p>
    <w:p w14:paraId="303DD8ED" w14:textId="30F85614" w:rsidR="00F01C35" w:rsidRPr="00B91143" w:rsidRDefault="00F01C35">
      <w:pPr>
        <w:numPr>
          <w:ilvl w:val="0"/>
          <w:numId w:val="29"/>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Umowa zostaje zawarta na czas określony:</w:t>
      </w:r>
      <w:r>
        <w:rPr>
          <w:rFonts w:ascii="Tahoma" w:hAnsi="Tahoma" w:cs="Tahoma"/>
          <w:bCs/>
          <w:iCs/>
          <w:noProof/>
          <w:sz w:val="20"/>
          <w:szCs w:val="20"/>
        </w:rPr>
        <w:t xml:space="preserve"> </w:t>
      </w:r>
      <w:r w:rsidRPr="006A5FFB">
        <w:rPr>
          <w:rFonts w:ascii="Tahoma" w:hAnsi="Tahoma" w:cs="Tahoma"/>
          <w:b/>
          <w:iCs/>
          <w:noProof/>
          <w:sz w:val="20"/>
          <w:szCs w:val="20"/>
        </w:rPr>
        <w:t>od 01 listopada 202</w:t>
      </w:r>
      <w:r w:rsidR="00594A36">
        <w:rPr>
          <w:rFonts w:ascii="Tahoma" w:hAnsi="Tahoma" w:cs="Tahoma"/>
          <w:b/>
          <w:iCs/>
          <w:noProof/>
          <w:sz w:val="20"/>
          <w:szCs w:val="20"/>
        </w:rPr>
        <w:t>6</w:t>
      </w:r>
      <w:r w:rsidRPr="006A5FFB">
        <w:rPr>
          <w:rFonts w:ascii="Tahoma" w:hAnsi="Tahoma" w:cs="Tahoma"/>
          <w:b/>
          <w:iCs/>
          <w:noProof/>
          <w:sz w:val="20"/>
          <w:szCs w:val="20"/>
        </w:rPr>
        <w:t xml:space="preserve"> roku do 31 marca 202</w:t>
      </w:r>
      <w:r w:rsidR="00594A36">
        <w:rPr>
          <w:rFonts w:ascii="Tahoma" w:hAnsi="Tahoma" w:cs="Tahoma"/>
          <w:b/>
          <w:iCs/>
          <w:noProof/>
          <w:sz w:val="20"/>
          <w:szCs w:val="20"/>
        </w:rPr>
        <w:t xml:space="preserve">7 </w:t>
      </w:r>
      <w:r w:rsidRPr="006A5FFB">
        <w:rPr>
          <w:rFonts w:ascii="Tahoma" w:hAnsi="Tahoma" w:cs="Tahoma"/>
          <w:b/>
          <w:iCs/>
          <w:noProof/>
          <w:sz w:val="20"/>
          <w:szCs w:val="20"/>
        </w:rPr>
        <w:t>roku</w:t>
      </w:r>
      <w:r>
        <w:rPr>
          <w:rFonts w:ascii="Tahoma" w:hAnsi="Tahoma" w:cs="Tahoma"/>
          <w:bCs/>
          <w:iCs/>
          <w:noProof/>
          <w:sz w:val="20"/>
          <w:szCs w:val="20"/>
        </w:rPr>
        <w:t>.</w:t>
      </w:r>
    </w:p>
    <w:p w14:paraId="4FB7CE5F" w14:textId="77777777" w:rsidR="00F01C35" w:rsidRDefault="00F01C35">
      <w:pPr>
        <w:numPr>
          <w:ilvl w:val="0"/>
          <w:numId w:val="29"/>
        </w:numPr>
        <w:suppressAutoHyphens w:val="0"/>
        <w:spacing w:after="120"/>
        <w:ind w:left="284" w:hanging="284"/>
        <w:jc w:val="both"/>
        <w:rPr>
          <w:rFonts w:ascii="Tahoma" w:hAnsi="Tahoma" w:cs="Tahoma"/>
          <w:bCs/>
          <w:iCs/>
          <w:noProof/>
          <w:sz w:val="20"/>
          <w:szCs w:val="20"/>
        </w:rPr>
      </w:pPr>
      <w:r w:rsidRPr="000D6A22">
        <w:rPr>
          <w:rFonts w:ascii="Tahoma" w:hAnsi="Tahoma" w:cs="Tahoma"/>
          <w:bCs/>
          <w:iCs/>
          <w:noProof/>
          <w:sz w:val="20"/>
          <w:szCs w:val="20"/>
        </w:rPr>
        <w:t>W czasie określonym w ust. 1 Wykonawca zobowiązany jest do utrzymywania sprzętu w stałej gotowości technicznej i  świadczenia usług na wezwanie Zamawiającego.</w:t>
      </w:r>
    </w:p>
    <w:p w14:paraId="5974EDEC" w14:textId="77777777" w:rsidR="00F01C35" w:rsidRPr="00164479" w:rsidRDefault="00F01C35">
      <w:pPr>
        <w:numPr>
          <w:ilvl w:val="0"/>
          <w:numId w:val="29"/>
        </w:numPr>
        <w:suppressAutoHyphens w:val="0"/>
        <w:spacing w:after="120"/>
        <w:ind w:left="284" w:hanging="284"/>
        <w:jc w:val="both"/>
        <w:rPr>
          <w:rFonts w:ascii="Tahoma" w:hAnsi="Tahoma" w:cs="Tahoma"/>
          <w:bCs/>
          <w:iCs/>
          <w:noProof/>
          <w:sz w:val="20"/>
          <w:szCs w:val="20"/>
        </w:rPr>
      </w:pPr>
      <w:r w:rsidRPr="00164479">
        <w:rPr>
          <w:rFonts w:ascii="Tahoma" w:hAnsi="Tahoma" w:cs="Tahoma"/>
          <w:bCs/>
          <w:iCs/>
          <w:noProof/>
          <w:sz w:val="20"/>
          <w:szCs w:val="20"/>
        </w:rPr>
        <w:t>Przesłanki mogące mieć wpływ na zmiany w treści niniejszej umowy:</w:t>
      </w:r>
    </w:p>
    <w:p w14:paraId="75D867A6" w14:textId="77777777" w:rsidR="00F01C35" w:rsidRPr="00F945A5" w:rsidRDefault="00F01C35">
      <w:pPr>
        <w:widowControl w:val="0"/>
        <w:numPr>
          <w:ilvl w:val="0"/>
          <w:numId w:val="31"/>
        </w:numPr>
        <w:overflowPunct w:val="0"/>
        <w:autoSpaceDE w:val="0"/>
        <w:spacing w:after="0"/>
        <w:ind w:left="426" w:hanging="284"/>
        <w:jc w:val="both"/>
        <w:textAlignment w:val="baseline"/>
        <w:rPr>
          <w:rFonts w:ascii="Tahoma" w:hAnsi="Tahoma" w:cs="Tahoma"/>
          <w:sz w:val="20"/>
          <w:szCs w:val="20"/>
          <w:lang w:eastAsia="pl-PL"/>
        </w:rPr>
      </w:pPr>
      <w:r w:rsidRPr="00F945A5">
        <w:rPr>
          <w:rFonts w:ascii="Tahoma" w:hAnsi="Tahoma" w:cs="Tahoma"/>
          <w:sz w:val="20"/>
          <w:szCs w:val="20"/>
          <w:lang w:eastAsia="pl-PL"/>
        </w:rPr>
        <w:t>Zmian</w:t>
      </w:r>
      <w:r>
        <w:rPr>
          <w:rFonts w:ascii="Tahoma" w:hAnsi="Tahoma" w:cs="Tahoma"/>
          <w:sz w:val="20"/>
          <w:szCs w:val="20"/>
          <w:lang w:eastAsia="pl-PL"/>
        </w:rPr>
        <w:t>y</w:t>
      </w:r>
      <w:r w:rsidRPr="00F945A5">
        <w:rPr>
          <w:rFonts w:ascii="Tahoma" w:hAnsi="Tahoma" w:cs="Tahoma"/>
          <w:sz w:val="20"/>
          <w:szCs w:val="20"/>
          <w:lang w:eastAsia="pl-PL"/>
        </w:rPr>
        <w:t xml:space="preserve"> osobow</w:t>
      </w:r>
      <w:r>
        <w:rPr>
          <w:rFonts w:ascii="Tahoma" w:hAnsi="Tahoma" w:cs="Tahoma"/>
          <w:sz w:val="20"/>
          <w:szCs w:val="20"/>
          <w:lang w:eastAsia="pl-PL"/>
        </w:rPr>
        <w:t>e</w:t>
      </w:r>
      <w:r w:rsidRPr="00F945A5">
        <w:rPr>
          <w:rFonts w:ascii="Tahoma" w:hAnsi="Tahoma" w:cs="Tahoma"/>
          <w:sz w:val="20"/>
          <w:szCs w:val="20"/>
          <w:lang w:eastAsia="pl-PL"/>
        </w:rPr>
        <w:t xml:space="preserve"> - zmiana osób, przy pomocy których Wykonawca realizuje przedmiot umowy na inne spełniające warunki określone w SIWZ. </w:t>
      </w:r>
    </w:p>
    <w:p w14:paraId="0A0D413F" w14:textId="77777777" w:rsidR="00F01C35" w:rsidRPr="00F945A5" w:rsidRDefault="00F01C35">
      <w:pPr>
        <w:widowControl w:val="0"/>
        <w:numPr>
          <w:ilvl w:val="0"/>
          <w:numId w:val="31"/>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Zmiana podwykonawcy - podmiotu, na którego zasoby Wykonawca powoływał się w złożonej ofercie, na zasadach określonych w art. </w:t>
      </w:r>
      <w:r>
        <w:rPr>
          <w:rFonts w:ascii="Tahoma" w:hAnsi="Tahoma" w:cs="Tahoma"/>
          <w:sz w:val="20"/>
          <w:szCs w:val="20"/>
          <w:lang w:eastAsia="pl-PL"/>
        </w:rPr>
        <w:t>118</w:t>
      </w:r>
      <w:r w:rsidRPr="00F945A5">
        <w:rPr>
          <w:rFonts w:ascii="Tahoma" w:hAnsi="Tahoma" w:cs="Tahoma"/>
          <w:sz w:val="20"/>
          <w:szCs w:val="20"/>
          <w:lang w:eastAsia="pl-PL"/>
        </w:rPr>
        <w:t xml:space="preserve"> ustawy </w:t>
      </w:r>
      <w:r>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398CBDC4" w14:textId="77777777" w:rsidR="00F01C35" w:rsidRPr="00F945A5" w:rsidRDefault="00F01C35">
      <w:pPr>
        <w:widowControl w:val="0"/>
        <w:numPr>
          <w:ilvl w:val="0"/>
          <w:numId w:val="31"/>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art. </w:t>
      </w:r>
      <w:r>
        <w:rPr>
          <w:rFonts w:ascii="Tahoma" w:hAnsi="Tahoma" w:cs="Tahoma"/>
          <w:sz w:val="20"/>
          <w:szCs w:val="20"/>
          <w:lang w:eastAsia="pl-PL"/>
        </w:rPr>
        <w:t>118</w:t>
      </w:r>
      <w:r w:rsidRPr="00F945A5">
        <w:rPr>
          <w:rFonts w:ascii="Tahoma" w:hAnsi="Tahoma" w:cs="Tahoma"/>
          <w:sz w:val="20"/>
          <w:szCs w:val="20"/>
          <w:lang w:eastAsia="pl-PL"/>
        </w:rPr>
        <w:t xml:space="preserve"> ustawy </w:t>
      </w:r>
      <w:r>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6758E4AA" w14:textId="77777777" w:rsidR="00F01C35" w:rsidRPr="00F945A5" w:rsidRDefault="00F01C35">
      <w:pPr>
        <w:widowControl w:val="0"/>
        <w:numPr>
          <w:ilvl w:val="0"/>
          <w:numId w:val="31"/>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Pozostałych przypadkach, kiedy:</w:t>
      </w:r>
    </w:p>
    <w:p w14:paraId="58492D24" w14:textId="77777777" w:rsidR="00F01C35" w:rsidRPr="00CD30A4" w:rsidRDefault="00F01C35">
      <w:pPr>
        <w:pStyle w:val="Akapitzlist"/>
        <w:numPr>
          <w:ilvl w:val="0"/>
          <w:numId w:val="32"/>
        </w:numPr>
        <w:suppressAutoHyphens w:val="0"/>
        <w:spacing w:after="120" w:line="276" w:lineRule="auto"/>
        <w:ind w:left="709"/>
        <w:rPr>
          <w:bCs/>
        </w:rPr>
      </w:pPr>
      <w:r w:rsidRPr="00CD30A4">
        <w:rPr>
          <w:bCs/>
        </w:rPr>
        <w:lastRenderedPageBreak/>
        <w:t xml:space="preserve">zmiany umowy spowodowane są okolicznościami, których zamawiający, działając </w:t>
      </w:r>
      <w:r w:rsidRPr="00CD30A4">
        <w:rPr>
          <w:bCs/>
        </w:rPr>
        <w:br/>
        <w:t>z należytą starannością, nie mógł przewidzieć, a wartość zmiany nie przekracza 50% wartości zamówienia określonej pierwotnie w umowie</w:t>
      </w:r>
      <w:r>
        <w:rPr>
          <w:bCs/>
        </w:rPr>
        <w:t>,</w:t>
      </w:r>
    </w:p>
    <w:p w14:paraId="0A55A0B0" w14:textId="77777777" w:rsidR="00F01C35" w:rsidRPr="00CD30A4" w:rsidRDefault="00F01C35">
      <w:pPr>
        <w:pStyle w:val="Akapitzlist"/>
        <w:numPr>
          <w:ilvl w:val="0"/>
          <w:numId w:val="32"/>
        </w:numPr>
        <w:suppressAutoHyphens w:val="0"/>
        <w:spacing w:after="120" w:line="276" w:lineRule="auto"/>
        <w:ind w:left="709" w:hanging="283"/>
        <w:rPr>
          <w:bCs/>
        </w:rPr>
      </w:pPr>
      <w:r w:rsidRPr="00CD30A4">
        <w:rPr>
          <w:bCs/>
        </w:rPr>
        <w:t xml:space="preserve">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120234EA" w14:textId="77777777" w:rsidR="00F01C35" w:rsidRPr="00CD30A4" w:rsidRDefault="00F01C35">
      <w:pPr>
        <w:pStyle w:val="Akapitzlist"/>
        <w:numPr>
          <w:ilvl w:val="0"/>
          <w:numId w:val="32"/>
        </w:numPr>
        <w:suppressAutoHyphens w:val="0"/>
        <w:spacing w:after="120" w:line="276" w:lineRule="auto"/>
        <w:ind w:left="709" w:hanging="283"/>
        <w:rPr>
          <w:bCs/>
        </w:rPr>
      </w:pPr>
      <w:r w:rsidRPr="00CD30A4">
        <w:rPr>
          <w:bCs/>
        </w:rPr>
        <w:t>zmiany dotyczą przypadku przejęcia przez zamawiającego zobowiązań wykonawcy względem jego podwykonawców</w:t>
      </w:r>
      <w:r>
        <w:rPr>
          <w:bCs/>
        </w:rPr>
        <w:t>,</w:t>
      </w:r>
    </w:p>
    <w:p w14:paraId="79B4B897" w14:textId="77777777" w:rsidR="00F01C35" w:rsidRPr="00CD30A4" w:rsidRDefault="00F01C35">
      <w:pPr>
        <w:pStyle w:val="Akapitzlist"/>
        <w:numPr>
          <w:ilvl w:val="0"/>
          <w:numId w:val="32"/>
        </w:numPr>
        <w:suppressAutoHyphens w:val="0"/>
        <w:spacing w:after="120" w:line="276" w:lineRule="auto"/>
        <w:ind w:left="709" w:hanging="283"/>
        <w:rPr>
          <w:bCs/>
        </w:rPr>
      </w:pPr>
      <w:r w:rsidRPr="00CD30A4">
        <w:rPr>
          <w:bCs/>
        </w:rPr>
        <w:t xml:space="preserve">łączna wartość zmian jest mniejsza niż </w:t>
      </w:r>
      <w:r>
        <w:rPr>
          <w:bCs/>
        </w:rPr>
        <w:t>progi unijne oraz jest niższa niż 15%</w:t>
      </w:r>
      <w:r w:rsidRPr="00CD30A4">
        <w:rPr>
          <w:bCs/>
        </w:rPr>
        <w:t xml:space="preserve"> wartości zamówienia określonej pierwotnie w umowie</w:t>
      </w:r>
      <w:r>
        <w:rPr>
          <w:bCs/>
        </w:rPr>
        <w:t>.</w:t>
      </w:r>
    </w:p>
    <w:p w14:paraId="251A72EA" w14:textId="77777777" w:rsidR="00F01C35" w:rsidRPr="004A37AE" w:rsidRDefault="00F01C35">
      <w:pPr>
        <w:widowControl w:val="0"/>
        <w:numPr>
          <w:ilvl w:val="0"/>
          <w:numId w:val="31"/>
        </w:numPr>
        <w:overflowPunct w:val="0"/>
        <w:autoSpaceDE w:val="0"/>
        <w:spacing w:after="0"/>
        <w:ind w:left="426" w:hanging="283"/>
        <w:jc w:val="both"/>
        <w:textAlignment w:val="baseline"/>
        <w:rPr>
          <w:rFonts w:ascii="Tahoma" w:hAnsi="Tahoma" w:cs="Tahoma"/>
          <w:sz w:val="20"/>
          <w:szCs w:val="20"/>
          <w:lang w:eastAsia="pl-PL"/>
        </w:rPr>
      </w:pPr>
      <w:r w:rsidRPr="004A37AE">
        <w:rPr>
          <w:rFonts w:ascii="Tahoma" w:hAnsi="Tahoma" w:cs="Tahoma"/>
          <w:sz w:val="20"/>
          <w:szCs w:val="20"/>
          <w:lang w:eastAsia="pl-PL"/>
        </w:rPr>
        <w:t>Wszelkie dopuszczalne prawem zmiany umowy nastąpić mogą z inicjatywy Zamawiającego albo Wykonawcy poprzez przedstawienie drugiej stronie propozycji zmian w formie pisemnej, które powinny zawierać:</w:t>
      </w:r>
    </w:p>
    <w:p w14:paraId="02B750CE" w14:textId="77777777" w:rsidR="00F01C35" w:rsidRPr="004A37AE" w:rsidRDefault="00F01C35">
      <w:pPr>
        <w:pStyle w:val="Akapitzlist"/>
        <w:numPr>
          <w:ilvl w:val="0"/>
          <w:numId w:val="33"/>
        </w:numPr>
        <w:suppressAutoHyphens w:val="0"/>
        <w:spacing w:after="120" w:line="276" w:lineRule="auto"/>
        <w:ind w:left="709" w:hanging="283"/>
        <w:rPr>
          <w:bCs/>
        </w:rPr>
      </w:pPr>
      <w:r w:rsidRPr="004A37AE">
        <w:rPr>
          <w:bCs/>
        </w:rPr>
        <w:t>opis zmiany,</w:t>
      </w:r>
    </w:p>
    <w:p w14:paraId="4DA3A17D" w14:textId="77777777" w:rsidR="00F01C35" w:rsidRPr="004A37AE" w:rsidRDefault="00F01C35">
      <w:pPr>
        <w:pStyle w:val="Akapitzlist"/>
        <w:numPr>
          <w:ilvl w:val="0"/>
          <w:numId w:val="33"/>
        </w:numPr>
        <w:suppressAutoHyphens w:val="0"/>
        <w:spacing w:after="120" w:line="276" w:lineRule="auto"/>
        <w:ind w:left="709" w:hanging="283"/>
        <w:rPr>
          <w:bCs/>
        </w:rPr>
      </w:pPr>
      <w:r w:rsidRPr="004A37AE">
        <w:rPr>
          <w:bCs/>
        </w:rPr>
        <w:t>uzasadnienie zmiany,</w:t>
      </w:r>
    </w:p>
    <w:p w14:paraId="19770A29" w14:textId="77777777" w:rsidR="00F01C35" w:rsidRPr="004A37AE" w:rsidRDefault="00F01C35">
      <w:pPr>
        <w:pStyle w:val="Akapitzlist"/>
        <w:numPr>
          <w:ilvl w:val="0"/>
          <w:numId w:val="33"/>
        </w:numPr>
        <w:suppressAutoHyphens w:val="0"/>
        <w:spacing w:after="120" w:line="276" w:lineRule="auto"/>
        <w:ind w:left="709" w:hanging="283"/>
        <w:rPr>
          <w:bCs/>
        </w:rPr>
      </w:pPr>
      <w:r w:rsidRPr="004A37AE">
        <w:rPr>
          <w:bCs/>
        </w:rPr>
        <w:t>czas wykonania zmiany oraz wpływ zmiany na termin zakończenia umowy bądź wynagrodzenia.</w:t>
      </w:r>
    </w:p>
    <w:p w14:paraId="06CD97E5" w14:textId="77777777" w:rsidR="00F01C35" w:rsidRPr="00D24864" w:rsidRDefault="00F01C35">
      <w:pPr>
        <w:widowControl w:val="0"/>
        <w:numPr>
          <w:ilvl w:val="0"/>
          <w:numId w:val="31"/>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w:t>
      </w:r>
      <w:r>
        <w:rPr>
          <w:rFonts w:ascii="Tahoma" w:hAnsi="Tahoma" w:cs="Tahoma"/>
          <w:sz w:val="20"/>
          <w:szCs w:val="20"/>
          <w:lang w:eastAsia="pl-PL"/>
        </w:rPr>
        <w:t>przedstawiciel Wykonawcy.</w:t>
      </w:r>
    </w:p>
    <w:p w14:paraId="1848ED3B" w14:textId="77777777" w:rsidR="00F01C35" w:rsidRPr="00B91143" w:rsidRDefault="00F01C35" w:rsidP="00F01C35">
      <w:pPr>
        <w:pStyle w:val="Bezodstpw"/>
        <w:spacing w:before="240"/>
        <w:ind w:left="0"/>
        <w:jc w:val="center"/>
      </w:pPr>
      <w:r w:rsidRPr="00B91143">
        <w:t>§ 4</w:t>
      </w:r>
    </w:p>
    <w:p w14:paraId="40C1BD63" w14:textId="77777777" w:rsidR="00F01C35" w:rsidRPr="00B91143" w:rsidRDefault="00F01C35">
      <w:pPr>
        <w:numPr>
          <w:ilvl w:val="0"/>
          <w:numId w:val="34"/>
        </w:numPr>
        <w:suppressAutoHyphens w:val="0"/>
        <w:ind w:left="284" w:hanging="284"/>
        <w:jc w:val="both"/>
        <w:rPr>
          <w:rFonts w:ascii="Tahoma" w:hAnsi="Tahoma" w:cs="Tahoma"/>
          <w:bCs/>
          <w:iCs/>
          <w:noProof/>
          <w:sz w:val="20"/>
          <w:szCs w:val="20"/>
        </w:rPr>
      </w:pPr>
      <w:r w:rsidRPr="00B91143">
        <w:rPr>
          <w:rFonts w:ascii="Tahoma" w:hAnsi="Tahoma" w:cs="Tahoma"/>
          <w:iCs/>
          <w:sz w:val="20"/>
          <w:szCs w:val="20"/>
        </w:rPr>
        <w:t>Piaskarka</w:t>
      </w:r>
      <w:r w:rsidRPr="00B91143">
        <w:rPr>
          <w:rFonts w:ascii="Tahoma" w:hAnsi="Tahoma" w:cs="Tahoma"/>
          <w:bCs/>
          <w:iCs/>
          <w:noProof/>
          <w:sz w:val="20"/>
          <w:szCs w:val="20"/>
        </w:rPr>
        <w:t xml:space="preserve"> i pług stanowi własność Zamawiającego. Sprzęt przekazywany będzie Wykonawcy na czas trwania umowy protokołami zdawczo-odbiorczymi.</w:t>
      </w:r>
    </w:p>
    <w:p w14:paraId="638B4758" w14:textId="3EA1D70F" w:rsidR="00F01C35" w:rsidRPr="00B91143" w:rsidRDefault="00F01C35">
      <w:pPr>
        <w:numPr>
          <w:ilvl w:val="0"/>
          <w:numId w:val="34"/>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zobowiązuje się przygotować do dnia 01.11.20</w:t>
      </w:r>
      <w:r>
        <w:rPr>
          <w:rFonts w:ascii="Tahoma" w:hAnsi="Tahoma" w:cs="Tahoma"/>
          <w:bCs/>
          <w:iCs/>
          <w:noProof/>
          <w:sz w:val="20"/>
          <w:szCs w:val="20"/>
        </w:rPr>
        <w:t>2</w:t>
      </w:r>
      <w:r w:rsidR="00594A36">
        <w:rPr>
          <w:rFonts w:ascii="Tahoma" w:hAnsi="Tahoma" w:cs="Tahoma"/>
          <w:bCs/>
          <w:iCs/>
          <w:noProof/>
          <w:sz w:val="20"/>
          <w:szCs w:val="20"/>
        </w:rPr>
        <w:t>6</w:t>
      </w:r>
      <w:r w:rsidRPr="00B91143">
        <w:rPr>
          <w:rFonts w:ascii="Tahoma" w:hAnsi="Tahoma" w:cs="Tahoma"/>
          <w:bCs/>
          <w:iCs/>
          <w:noProof/>
          <w:sz w:val="20"/>
          <w:szCs w:val="20"/>
        </w:rPr>
        <w:t xml:space="preserve"> r. środki transportowe podane</w:t>
      </w:r>
      <w:r>
        <w:rPr>
          <w:rFonts w:ascii="Tahoma" w:hAnsi="Tahoma" w:cs="Tahoma"/>
          <w:bCs/>
          <w:iCs/>
          <w:noProof/>
          <w:sz w:val="20"/>
          <w:szCs w:val="20"/>
        </w:rPr>
        <w:t xml:space="preserve">                           w</w:t>
      </w:r>
      <w:r w:rsidRPr="00B91143">
        <w:rPr>
          <w:rFonts w:ascii="Tahoma" w:hAnsi="Tahoma" w:cs="Tahoma"/>
          <w:bCs/>
          <w:iCs/>
          <w:noProof/>
          <w:sz w:val="20"/>
          <w:szCs w:val="20"/>
        </w:rPr>
        <w:t xml:space="preserve"> </w:t>
      </w:r>
      <w:r>
        <w:rPr>
          <w:rFonts w:ascii="Tahoma" w:hAnsi="Tahoma" w:cs="Tahoma"/>
          <w:bCs/>
          <w:iCs/>
          <w:noProof/>
          <w:sz w:val="20"/>
          <w:szCs w:val="20"/>
        </w:rPr>
        <w:t>o</w:t>
      </w:r>
      <w:r w:rsidRPr="00B91143">
        <w:rPr>
          <w:rFonts w:ascii="Tahoma" w:hAnsi="Tahoma" w:cs="Tahoma"/>
          <w:bCs/>
          <w:iCs/>
          <w:noProof/>
          <w:sz w:val="20"/>
          <w:szCs w:val="20"/>
        </w:rPr>
        <w:t>fercie.</w:t>
      </w:r>
    </w:p>
    <w:p w14:paraId="713CE6A3" w14:textId="77777777" w:rsidR="00F01C35" w:rsidRPr="00B91143" w:rsidRDefault="00F01C35">
      <w:pPr>
        <w:numPr>
          <w:ilvl w:val="0"/>
          <w:numId w:val="34"/>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Osprzęt pługów taki jak: lampy błyskowe i lampy obrysowe Wykonawca zobowiązany jest przygotować we własnym zakresie.</w:t>
      </w:r>
    </w:p>
    <w:p w14:paraId="4868FC17" w14:textId="77777777" w:rsidR="00F01C35" w:rsidRPr="00B91143" w:rsidRDefault="00F01C35">
      <w:pPr>
        <w:numPr>
          <w:ilvl w:val="0"/>
          <w:numId w:val="34"/>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Po zakończeniu prac związanych z zimowym utrzymaniem dróg Wykonawca zobowiązany jest do oczyszczenia sprzętu otrzymanego od Zamawiającego i zwrócenia go w ciągu 7 dni od daty rozwiązania lub wygaśnięcia umowy.</w:t>
      </w:r>
    </w:p>
    <w:p w14:paraId="7E9BE860" w14:textId="77777777" w:rsidR="00F01C35" w:rsidRPr="00B91143" w:rsidRDefault="00F01C35">
      <w:pPr>
        <w:numPr>
          <w:ilvl w:val="0"/>
          <w:numId w:val="34"/>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 razie powstania awarii lub innych istotnych przyczyn uniemożliwiających podstawienie objętych umową środków transportowych Wykonawca niezwłocznie powiadomi o tym  Zamawiającego.</w:t>
      </w:r>
    </w:p>
    <w:p w14:paraId="3E2EABE7" w14:textId="77777777" w:rsidR="00F01C35" w:rsidRPr="00B91143" w:rsidRDefault="00F01C35">
      <w:pPr>
        <w:numPr>
          <w:ilvl w:val="0"/>
          <w:numId w:val="34"/>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 xml:space="preserve">W przypadku udostępnienia sprzętu - piaskarki  wykonawca zobowiązuje się do jego przygotowania i remontu we własnym zakresie oraz utrzymywania i naprawy przez cały okres użytkowania </w:t>
      </w:r>
      <w:r w:rsidRPr="00B91143">
        <w:rPr>
          <w:rFonts w:ascii="Tahoma" w:hAnsi="Tahoma" w:cs="Tahoma"/>
          <w:bCs/>
          <w:iCs/>
          <w:noProof/>
          <w:spacing w:val="40"/>
          <w:sz w:val="20"/>
          <w:szCs w:val="20"/>
        </w:rPr>
        <w:t>(NIEODPŁATNIE ).</w:t>
      </w:r>
    </w:p>
    <w:p w14:paraId="1F858EAB" w14:textId="77777777" w:rsidR="00F01C35" w:rsidRDefault="00F01C35">
      <w:pPr>
        <w:numPr>
          <w:ilvl w:val="0"/>
          <w:numId w:val="34"/>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Na piaskarkach zostanie zamontowany system GPS kontroli trasy przejazdu. Wydruki z systemu będą stanowiły podstawę rozliczenia czasu pracy sprzętu</w:t>
      </w:r>
      <w:r>
        <w:rPr>
          <w:rFonts w:ascii="Tahoma" w:hAnsi="Tahoma" w:cs="Tahoma"/>
          <w:bCs/>
          <w:iCs/>
          <w:noProof/>
          <w:sz w:val="20"/>
          <w:szCs w:val="20"/>
        </w:rPr>
        <w:t xml:space="preserve"> przyjmując czas wyjazdu i powrotu na bazę.</w:t>
      </w:r>
      <w:r w:rsidRPr="00B91143">
        <w:rPr>
          <w:rFonts w:ascii="Tahoma" w:hAnsi="Tahoma" w:cs="Tahoma"/>
          <w:bCs/>
          <w:iCs/>
          <w:noProof/>
          <w:sz w:val="20"/>
          <w:szCs w:val="20"/>
        </w:rPr>
        <w:t xml:space="preserve"> Montaż oraz demontraż systemu GPS zostanie przeprowadzony na koszt Zamawiającego.</w:t>
      </w:r>
    </w:p>
    <w:p w14:paraId="3DFA395C" w14:textId="77777777" w:rsidR="00594A36" w:rsidRDefault="00594A36" w:rsidP="00594A36">
      <w:pPr>
        <w:suppressAutoHyphens w:val="0"/>
        <w:jc w:val="both"/>
        <w:rPr>
          <w:rFonts w:ascii="Tahoma" w:hAnsi="Tahoma" w:cs="Tahoma"/>
          <w:bCs/>
          <w:iCs/>
          <w:noProof/>
          <w:sz w:val="20"/>
          <w:szCs w:val="20"/>
        </w:rPr>
      </w:pPr>
    </w:p>
    <w:p w14:paraId="61BEF01D" w14:textId="395F346C" w:rsidR="00F01C35" w:rsidRPr="00B91143" w:rsidRDefault="00F01C35" w:rsidP="00F01C35">
      <w:pPr>
        <w:pStyle w:val="Bezodstpw"/>
        <w:spacing w:before="240"/>
        <w:ind w:left="0"/>
        <w:jc w:val="center"/>
      </w:pPr>
      <w:r w:rsidRPr="00B91143">
        <w:lastRenderedPageBreak/>
        <w:t>§ 5</w:t>
      </w:r>
    </w:p>
    <w:p w14:paraId="750E7900" w14:textId="77777777" w:rsidR="00F01C35" w:rsidRPr="00B91143" w:rsidRDefault="00F01C35">
      <w:pPr>
        <w:numPr>
          <w:ilvl w:val="0"/>
          <w:numId w:val="3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Obsługujący środki transportowe i sprzęt pracownicy są zobowiązani do:</w:t>
      </w:r>
    </w:p>
    <w:p w14:paraId="4744E77E" w14:textId="77777777" w:rsidR="00F01C35" w:rsidRPr="00E91BF6" w:rsidRDefault="00F01C35">
      <w:pPr>
        <w:pStyle w:val="Akapitzlist"/>
        <w:numPr>
          <w:ilvl w:val="0"/>
          <w:numId w:val="36"/>
        </w:numPr>
        <w:suppressAutoHyphens w:val="0"/>
        <w:spacing w:after="120" w:line="276" w:lineRule="auto"/>
        <w:ind w:left="709"/>
      </w:pPr>
      <w:r w:rsidRPr="00E91BF6">
        <w:t>realizacji zadań ustalonych przez dysponenta zgodnie z zasadami określonymi w planie zimowego utrzymania dróg,</w:t>
      </w:r>
    </w:p>
    <w:p w14:paraId="3971953B" w14:textId="77777777" w:rsidR="00F01C35" w:rsidRPr="00E91BF6" w:rsidRDefault="00F01C35">
      <w:pPr>
        <w:pStyle w:val="Akapitzlist"/>
        <w:numPr>
          <w:ilvl w:val="0"/>
          <w:numId w:val="36"/>
        </w:numPr>
        <w:suppressAutoHyphens w:val="0"/>
        <w:spacing w:after="120" w:line="276" w:lineRule="auto"/>
        <w:ind w:left="709"/>
      </w:pPr>
      <w:r w:rsidRPr="00E91BF6">
        <w:t xml:space="preserve">meldowania dysponentowi o realizacji poszczególnych zadań, stwierdzonych utrudnieniach, zmianach warunków atmosferycznych, wypadkach i innych ważniejszych wydarzeniach bezpośrednio po powrocie </w:t>
      </w:r>
      <w:r>
        <w:t>na bazę</w:t>
      </w:r>
      <w:r w:rsidRPr="00E91BF6">
        <w:t>,</w:t>
      </w:r>
    </w:p>
    <w:p w14:paraId="5576C4B6" w14:textId="77777777" w:rsidR="00F01C35" w:rsidRPr="00E91BF6" w:rsidRDefault="00F01C35">
      <w:pPr>
        <w:pStyle w:val="Akapitzlist"/>
        <w:numPr>
          <w:ilvl w:val="0"/>
          <w:numId w:val="36"/>
        </w:numPr>
        <w:suppressAutoHyphens w:val="0"/>
        <w:spacing w:after="120" w:line="276" w:lineRule="auto"/>
        <w:ind w:left="709"/>
      </w:pPr>
      <w:r w:rsidRPr="00E91BF6">
        <w:t>wykonanie we własnym zakresie obsługi, drobnych napraw i konserwacji powierzonego sprzętu,</w:t>
      </w:r>
    </w:p>
    <w:p w14:paraId="48655082" w14:textId="77777777" w:rsidR="00F01C35" w:rsidRPr="00E91BF6" w:rsidRDefault="00F01C35">
      <w:pPr>
        <w:pStyle w:val="Akapitzlist"/>
        <w:numPr>
          <w:ilvl w:val="0"/>
          <w:numId w:val="36"/>
        </w:numPr>
        <w:suppressAutoHyphens w:val="0"/>
        <w:spacing w:after="120" w:line="276" w:lineRule="auto"/>
        <w:ind w:left="709"/>
      </w:pPr>
      <w:r w:rsidRPr="00E91BF6">
        <w:t>posiadania kontrolek obsług technicznych  –  gdzie wykonana obsługa musi być  potwierdzona przez Kierownika Obwodu Drogowego.</w:t>
      </w:r>
    </w:p>
    <w:p w14:paraId="71CE759F" w14:textId="77777777" w:rsidR="00F01C35" w:rsidRPr="00B91143" w:rsidRDefault="00F01C35">
      <w:pPr>
        <w:numPr>
          <w:ilvl w:val="0"/>
          <w:numId w:val="3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przeszkolić pracowników obsługujących wynajęty sprzęt w zakresie zasad prowadzonych prac ustalonych w planie zimowego utrzymania dróg oraz obsługi powierzonego sprzętu.</w:t>
      </w:r>
    </w:p>
    <w:p w14:paraId="18835245" w14:textId="77777777" w:rsidR="00F01C35" w:rsidRPr="00B91143" w:rsidRDefault="00F01C35">
      <w:pPr>
        <w:numPr>
          <w:ilvl w:val="0"/>
          <w:numId w:val="35"/>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celem zapewnienia stałego kontaktu telefonicznego zobowiązuje się zaopatrzyć kierowcę w telefon komórkowy i ponosić opłaty z tutułu korzystania z tego telefonu.</w:t>
      </w:r>
    </w:p>
    <w:p w14:paraId="00F7DE23" w14:textId="77777777" w:rsidR="00F01C35" w:rsidRPr="00B91143" w:rsidRDefault="00F01C35" w:rsidP="00F01C35">
      <w:pPr>
        <w:pStyle w:val="Bezodstpw"/>
        <w:spacing w:before="240"/>
        <w:ind w:left="0"/>
        <w:jc w:val="center"/>
      </w:pPr>
      <w:r w:rsidRPr="00B91143">
        <w:t>§</w:t>
      </w:r>
      <w:r>
        <w:t xml:space="preserve"> </w:t>
      </w:r>
      <w:r w:rsidRPr="00B91143">
        <w:t>6</w:t>
      </w:r>
    </w:p>
    <w:p w14:paraId="4011999D" w14:textId="77777777" w:rsidR="00F01C35" w:rsidRPr="00B91143" w:rsidRDefault="00F01C35">
      <w:pPr>
        <w:numPr>
          <w:ilvl w:val="0"/>
          <w:numId w:val="37"/>
        </w:numPr>
        <w:suppressAutoHyphens w:val="0"/>
        <w:ind w:left="284"/>
        <w:jc w:val="both"/>
        <w:rPr>
          <w:rFonts w:ascii="Tahoma" w:hAnsi="Tahoma" w:cs="Tahoma"/>
          <w:bCs/>
          <w:iCs/>
          <w:noProof/>
          <w:sz w:val="20"/>
          <w:szCs w:val="20"/>
        </w:rPr>
      </w:pPr>
      <w:r w:rsidRPr="00B91143">
        <w:rPr>
          <w:rFonts w:ascii="Tahoma" w:hAnsi="Tahoma" w:cs="Tahoma"/>
          <w:bCs/>
          <w:iCs/>
          <w:noProof/>
          <w:sz w:val="20"/>
          <w:szCs w:val="20"/>
        </w:rPr>
        <w:t>Szczegółowy zakres prac do wykonania oraz czas pracy sprzętu ustala dysponent – dyżurny</w:t>
      </w:r>
      <w:r>
        <w:rPr>
          <w:rFonts w:ascii="Tahoma" w:hAnsi="Tahoma" w:cs="Tahoma"/>
          <w:bCs/>
          <w:iCs/>
          <w:noProof/>
          <w:sz w:val="20"/>
          <w:szCs w:val="20"/>
        </w:rPr>
        <w:t xml:space="preserve">                             </w:t>
      </w:r>
      <w:r w:rsidRPr="00B91143">
        <w:rPr>
          <w:rFonts w:ascii="Tahoma" w:hAnsi="Tahoma" w:cs="Tahoma"/>
          <w:bCs/>
          <w:iCs/>
          <w:noProof/>
          <w:sz w:val="20"/>
          <w:szCs w:val="20"/>
        </w:rPr>
        <w:t xml:space="preserve"> w Powiatowym Zarządzie Drogowym w Oławie. </w:t>
      </w:r>
      <w:r w:rsidRPr="002532EF">
        <w:rPr>
          <w:rFonts w:ascii="Tahoma" w:hAnsi="Tahoma" w:cs="Tahoma"/>
          <w:b/>
          <w:iCs/>
          <w:noProof/>
          <w:sz w:val="20"/>
          <w:szCs w:val="20"/>
        </w:rPr>
        <w:t>Koszt usług nie zleconych przez dysponenta nie będzie pokryty przez Zamawiającego.</w:t>
      </w:r>
    </w:p>
    <w:p w14:paraId="7E3EFF03" w14:textId="77777777" w:rsidR="00F01C35" w:rsidRPr="00B91143" w:rsidRDefault="00F01C35">
      <w:pPr>
        <w:numPr>
          <w:ilvl w:val="0"/>
          <w:numId w:val="37"/>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podstawić na wezwanie telefonicznie lub ustne jednostki sprzętowe na wskazaną godzinę, lecz nie później niż w ciągu:</w:t>
      </w:r>
    </w:p>
    <w:p w14:paraId="51CA1FBB" w14:textId="77777777" w:rsidR="00F01C35" w:rsidRPr="00B91143" w:rsidRDefault="00F01C35">
      <w:pPr>
        <w:pStyle w:val="Akapitzlist"/>
        <w:numPr>
          <w:ilvl w:val="0"/>
          <w:numId w:val="38"/>
        </w:numPr>
        <w:suppressAutoHyphens w:val="0"/>
        <w:spacing w:after="120" w:line="276" w:lineRule="auto"/>
        <w:ind w:left="709"/>
      </w:pPr>
      <w:r w:rsidRPr="00B91143">
        <w:t>1 godziny  – gdy wezwanie przekazano w dni  powszednie w godz. 7</w:t>
      </w:r>
      <w:r w:rsidRPr="00E91BF6">
        <w:rPr>
          <w:vertAlign w:val="superscript"/>
        </w:rPr>
        <w:t>00</w:t>
      </w:r>
      <w:r w:rsidRPr="00B91143">
        <w:t>- 15</w:t>
      </w:r>
      <w:r w:rsidRPr="00E91BF6">
        <w:rPr>
          <w:vertAlign w:val="superscript"/>
        </w:rPr>
        <w:t xml:space="preserve">00 </w:t>
      </w:r>
    </w:p>
    <w:p w14:paraId="52303CB2" w14:textId="77777777" w:rsidR="00F01C35" w:rsidRPr="00B91143" w:rsidRDefault="00F01C35">
      <w:pPr>
        <w:pStyle w:val="Akapitzlist"/>
        <w:numPr>
          <w:ilvl w:val="0"/>
          <w:numId w:val="38"/>
        </w:numPr>
        <w:suppressAutoHyphens w:val="0"/>
        <w:spacing w:after="120" w:line="276" w:lineRule="auto"/>
        <w:ind w:left="709"/>
      </w:pPr>
      <w:r>
        <w:t xml:space="preserve">…………….. – </w:t>
      </w:r>
      <w:r w:rsidRPr="00E91BF6">
        <w:t>gdy wezwanie przekaz</w:t>
      </w:r>
      <w:r>
        <w:t>ano w innych dniach i godzinach (zgodnie z ofertą)</w:t>
      </w:r>
    </w:p>
    <w:p w14:paraId="1F956ADB" w14:textId="77777777" w:rsidR="00F01C35" w:rsidRPr="00B91143" w:rsidRDefault="00F01C35">
      <w:pPr>
        <w:numPr>
          <w:ilvl w:val="0"/>
          <w:numId w:val="37"/>
        </w:numPr>
        <w:suppressAutoHyphens w:val="0"/>
        <w:ind w:left="284" w:hanging="284"/>
        <w:jc w:val="both"/>
        <w:rPr>
          <w:rFonts w:ascii="Tahoma" w:hAnsi="Tahoma" w:cs="Tahoma"/>
          <w:bCs/>
          <w:iCs/>
          <w:noProof/>
          <w:sz w:val="20"/>
          <w:szCs w:val="20"/>
        </w:rPr>
      </w:pPr>
      <w:r>
        <w:rPr>
          <w:rFonts w:ascii="Tahoma" w:hAnsi="Tahoma" w:cs="Tahoma"/>
          <w:bCs/>
          <w:iCs/>
          <w:noProof/>
          <w:sz w:val="20"/>
          <w:szCs w:val="20"/>
        </w:rPr>
        <w:t>Zamawiający pracę sprzętu będzie rozliczał w oparciu o dane z z systemu GPS przyjmując czas wyjazdu i powrotu na bazę.</w:t>
      </w:r>
    </w:p>
    <w:p w14:paraId="42312681" w14:textId="77777777" w:rsidR="00F01C35" w:rsidRPr="00B91143" w:rsidRDefault="00F01C35">
      <w:pPr>
        <w:numPr>
          <w:ilvl w:val="0"/>
          <w:numId w:val="37"/>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Czas zatrudnienia codziennie potwierdza dysponent  – dyżurny w Powiatowym Zarządzie Drogowym w Oławie na kartach drogowych.</w:t>
      </w:r>
    </w:p>
    <w:p w14:paraId="729EFF9F" w14:textId="77777777" w:rsidR="00F01C35" w:rsidRPr="00B91143" w:rsidRDefault="00F01C35" w:rsidP="00F01C35">
      <w:pPr>
        <w:pStyle w:val="Bezodstpw"/>
        <w:spacing w:before="240"/>
        <w:ind w:left="0"/>
        <w:jc w:val="center"/>
      </w:pPr>
      <w:r w:rsidRPr="00B91143">
        <w:t>§ 7</w:t>
      </w:r>
    </w:p>
    <w:p w14:paraId="58C17204" w14:textId="77777777" w:rsidR="00F01C35" w:rsidRPr="0072188F" w:rsidRDefault="00F01C35">
      <w:pPr>
        <w:numPr>
          <w:ilvl w:val="0"/>
          <w:numId w:val="39"/>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Za wykonanie przedmiotu zamówienia Zamawiający zapłaci Wykonawcy wynagrodzenie według cen ustalonych w ofercie oraz na podstawie faktycznego czasu zatrudnienia sprzętu potwierdzonego codziennie przez Zamawiającego na kartach drogowych</w:t>
      </w:r>
      <w:r>
        <w:rPr>
          <w:rFonts w:ascii="Tahoma" w:hAnsi="Tahoma" w:cs="Tahoma"/>
          <w:bCs/>
          <w:iCs/>
          <w:noProof/>
          <w:sz w:val="20"/>
          <w:szCs w:val="20"/>
        </w:rPr>
        <w:t>.</w:t>
      </w:r>
    </w:p>
    <w:p w14:paraId="103FFC04" w14:textId="77777777" w:rsidR="00F01C35" w:rsidRDefault="00F01C35">
      <w:pPr>
        <w:numPr>
          <w:ilvl w:val="0"/>
          <w:numId w:val="39"/>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Rozliczenie za wykonane usługi dokonywane będ</w:t>
      </w:r>
      <w:r>
        <w:rPr>
          <w:rFonts w:ascii="Tahoma" w:hAnsi="Tahoma" w:cs="Tahoma"/>
          <w:bCs/>
          <w:iCs/>
          <w:noProof/>
          <w:sz w:val="20"/>
          <w:szCs w:val="20"/>
        </w:rPr>
        <w:t>zie</w:t>
      </w:r>
      <w:r w:rsidRPr="0072188F">
        <w:rPr>
          <w:rFonts w:ascii="Tahoma" w:hAnsi="Tahoma" w:cs="Tahoma"/>
          <w:bCs/>
          <w:iCs/>
          <w:noProof/>
          <w:sz w:val="20"/>
          <w:szCs w:val="20"/>
        </w:rPr>
        <w:t xml:space="preserve"> w okresach miesięcznych na podstawie </w:t>
      </w:r>
      <w:r>
        <w:rPr>
          <w:rFonts w:ascii="Tahoma" w:hAnsi="Tahoma" w:cs="Tahoma"/>
          <w:bCs/>
          <w:iCs/>
          <w:noProof/>
          <w:sz w:val="20"/>
          <w:szCs w:val="20"/>
        </w:rPr>
        <w:t>zweryfikowanych faktur wraz z załączonym zestawieniem zbiorczym.</w:t>
      </w:r>
    </w:p>
    <w:p w14:paraId="01B3E2E6" w14:textId="77777777" w:rsidR="00F01C35" w:rsidRPr="00BA78F8" w:rsidRDefault="00F01C35">
      <w:pPr>
        <w:numPr>
          <w:ilvl w:val="0"/>
          <w:numId w:val="39"/>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 xml:space="preserve">Należność finansowa zostanie przekazana przelewem z konta Zamawiającego na konto Wykonawcy wskazanym 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w:t>
      </w:r>
      <w:r w:rsidRPr="00BA78F8">
        <w:rPr>
          <w:rFonts w:ascii="Tahoma" w:hAnsi="Tahoma" w:cs="Tahoma"/>
          <w:bCs/>
          <w:iCs/>
          <w:noProof/>
          <w:sz w:val="20"/>
          <w:szCs w:val="20"/>
        </w:rPr>
        <w:lastRenderedPageBreak/>
        <w:t>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Zamawiającego.Za datę płatności faktury uważa się datę dyspozycji przelewu środków finansowych na konto Wykonawcy.</w:t>
      </w:r>
    </w:p>
    <w:p w14:paraId="6D1442EE" w14:textId="77777777" w:rsidR="00F01C35" w:rsidRPr="00BA78F8" w:rsidRDefault="00F01C35">
      <w:pPr>
        <w:numPr>
          <w:ilvl w:val="0"/>
          <w:numId w:val="39"/>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Wykonawca oświadcza, że jest płatnikiem podatku od towarów i usług VAT i posiada numer identyfikacji podatkowej NIP: …………………………….</w:t>
      </w:r>
    </w:p>
    <w:p w14:paraId="3D589934" w14:textId="77777777" w:rsidR="00F01C35" w:rsidRPr="00BA78F8" w:rsidRDefault="00F01C35">
      <w:pPr>
        <w:numPr>
          <w:ilvl w:val="0"/>
          <w:numId w:val="39"/>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Zamawiający oświadcza, że jest podatnikiem podatku od towarów i usług VAT i posiada numer identyfikacji podatkowej NIP: 912-18-75-363.</w:t>
      </w:r>
    </w:p>
    <w:p w14:paraId="0AFA2A4C" w14:textId="77777777" w:rsidR="00F01C35" w:rsidRPr="00C03F37" w:rsidRDefault="00F01C35">
      <w:pPr>
        <w:numPr>
          <w:ilvl w:val="0"/>
          <w:numId w:val="39"/>
        </w:numPr>
        <w:suppressAutoHyphens w:val="0"/>
        <w:ind w:left="284" w:hanging="284"/>
        <w:jc w:val="both"/>
        <w:rPr>
          <w:rFonts w:ascii="Tahoma" w:hAnsi="Tahoma" w:cs="Tahoma"/>
          <w:bCs/>
          <w:iCs/>
          <w:noProof/>
          <w:sz w:val="20"/>
          <w:szCs w:val="20"/>
        </w:rPr>
      </w:pPr>
      <w:r w:rsidRPr="00C03F37">
        <w:rPr>
          <w:rFonts w:ascii="Tahoma" w:hAnsi="Tahoma" w:cs="Tahoma"/>
          <w:bCs/>
          <w:iCs/>
          <w:noProof/>
          <w:sz w:val="20"/>
          <w:szCs w:val="20"/>
        </w:rPr>
        <w:t>Faktury wystawione będą na adres:</w:t>
      </w:r>
    </w:p>
    <w:p w14:paraId="631E4DF5" w14:textId="77777777" w:rsidR="00594A36" w:rsidRDefault="00F01C35" w:rsidP="00F01C35">
      <w:pPr>
        <w:pStyle w:val="Akapitzlist"/>
        <w:numPr>
          <w:ilvl w:val="0"/>
          <w:numId w:val="0"/>
        </w:numPr>
        <w:spacing w:after="0" w:line="276" w:lineRule="auto"/>
        <w:ind w:left="284"/>
        <w:rPr>
          <w:b/>
        </w:rPr>
      </w:pPr>
      <w:r w:rsidRPr="00060286">
        <w:rPr>
          <w:b/>
        </w:rPr>
        <w:t xml:space="preserve">Nabywca: Powiat Oławski ul. 3 Maja 1, 55-200 Oława </w:t>
      </w:r>
    </w:p>
    <w:p w14:paraId="3A35673F" w14:textId="0963DC44" w:rsidR="00F01C35" w:rsidRPr="00060286" w:rsidRDefault="00594A36" w:rsidP="00F01C35">
      <w:pPr>
        <w:pStyle w:val="Akapitzlist"/>
        <w:numPr>
          <w:ilvl w:val="0"/>
          <w:numId w:val="0"/>
        </w:numPr>
        <w:spacing w:after="0" w:line="276" w:lineRule="auto"/>
        <w:ind w:left="284"/>
        <w:rPr>
          <w:b/>
        </w:rPr>
      </w:pPr>
      <w:r>
        <w:rPr>
          <w:b/>
        </w:rPr>
        <w:t xml:space="preserve">                  </w:t>
      </w:r>
      <w:r w:rsidR="00F01C35" w:rsidRPr="00060286">
        <w:rPr>
          <w:b/>
        </w:rPr>
        <w:t>NIP 912-18-75-363</w:t>
      </w:r>
    </w:p>
    <w:p w14:paraId="2DC6BA39" w14:textId="77777777" w:rsidR="00F01C35" w:rsidRDefault="00F01C35" w:rsidP="00594A36">
      <w:pPr>
        <w:pStyle w:val="Akapitzlist"/>
        <w:numPr>
          <w:ilvl w:val="0"/>
          <w:numId w:val="0"/>
        </w:numPr>
        <w:spacing w:after="0" w:line="276" w:lineRule="auto"/>
        <w:ind w:left="284"/>
        <w:rPr>
          <w:b/>
        </w:rPr>
      </w:pPr>
      <w:r w:rsidRPr="00060286">
        <w:rPr>
          <w:b/>
        </w:rPr>
        <w:t>Odbiorca: Powiatowy Zarząd Drogowy w Oławie pl. Zamkowy 18, 55-200 Oława</w:t>
      </w:r>
    </w:p>
    <w:p w14:paraId="17E785AB" w14:textId="77CBEC9D" w:rsidR="00594A36" w:rsidRPr="00060286" w:rsidRDefault="00594A36" w:rsidP="00594A36">
      <w:pPr>
        <w:pStyle w:val="Akapitzlist"/>
        <w:numPr>
          <w:ilvl w:val="0"/>
          <w:numId w:val="0"/>
        </w:numPr>
        <w:spacing w:after="0" w:line="276" w:lineRule="auto"/>
        <w:ind w:left="284"/>
        <w:rPr>
          <w:b/>
        </w:rPr>
      </w:pPr>
      <w:r>
        <w:rPr>
          <w:b/>
        </w:rPr>
        <w:t xml:space="preserve">                  NIP 912-16-61-171</w:t>
      </w:r>
    </w:p>
    <w:p w14:paraId="3BE2EA7C" w14:textId="77777777" w:rsidR="00F01C35" w:rsidRPr="0072188F" w:rsidRDefault="00F01C35">
      <w:pPr>
        <w:numPr>
          <w:ilvl w:val="0"/>
          <w:numId w:val="39"/>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Należność płatna będzie w ciągu 30 dni od daty dostarczenia faktury.</w:t>
      </w:r>
    </w:p>
    <w:p w14:paraId="0B4A5F5B" w14:textId="77777777" w:rsidR="00F01C35" w:rsidRDefault="00F01C35">
      <w:pPr>
        <w:pStyle w:val="Akapitzlist"/>
        <w:numPr>
          <w:ilvl w:val="0"/>
          <w:numId w:val="39"/>
        </w:numPr>
        <w:suppressAutoHyphens w:val="0"/>
        <w:spacing w:after="120"/>
        <w:ind w:left="284" w:hanging="284"/>
        <w:rPr>
          <w:bCs/>
          <w:iCs/>
          <w:noProof/>
        </w:rPr>
      </w:pPr>
      <w:r w:rsidRPr="002F3B7D">
        <w:rPr>
          <w:bCs/>
          <w:iCs/>
          <w:noProof/>
        </w:rPr>
        <w:t>Za datę płatności faktury uważa się datę dyspozycji przelewu środków finansowych na konto Wykonawcy.</w:t>
      </w:r>
    </w:p>
    <w:p w14:paraId="3F38E466" w14:textId="77777777" w:rsidR="00F01C35" w:rsidRPr="00E22776" w:rsidRDefault="00F01C35">
      <w:pPr>
        <w:pStyle w:val="Akapitzlist"/>
        <w:numPr>
          <w:ilvl w:val="0"/>
          <w:numId w:val="39"/>
        </w:numPr>
        <w:suppressAutoHyphens w:val="0"/>
        <w:spacing w:after="120"/>
        <w:ind w:left="284" w:hanging="284"/>
        <w:rPr>
          <w:bCs/>
          <w:iCs/>
          <w:noProof/>
        </w:rPr>
      </w:pPr>
      <w:r w:rsidRPr="00E22776">
        <w:rPr>
          <w:bCs/>
          <w:iCs/>
          <w:noProof/>
        </w:rPr>
        <w:t>Postanowienia umowne w stosunku do podatników VAT czynnych:</w:t>
      </w:r>
    </w:p>
    <w:p w14:paraId="049EFBB1" w14:textId="77777777" w:rsidR="00F01C35" w:rsidRPr="006D1864" w:rsidRDefault="00F01C35">
      <w:pPr>
        <w:pStyle w:val="Akapitzlist"/>
        <w:numPr>
          <w:ilvl w:val="0"/>
          <w:numId w:val="40"/>
        </w:numPr>
        <w:suppressAutoHyphens w:val="0"/>
        <w:spacing w:after="120" w:line="276" w:lineRule="auto"/>
        <w:ind w:left="709" w:hanging="283"/>
      </w:pPr>
      <w:r w:rsidRPr="006D1864">
        <w:t xml:space="preserve">Wykonawca oświadcza, że numer rachunku bankowego wskazany na fakturach wystawianych </w:t>
      </w:r>
      <w:r w:rsidRPr="006D1864">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6D1864">
        <w:t>splitpayment</w:t>
      </w:r>
      <w:proofErr w:type="spellEnd"/>
      <w:r w:rsidRPr="006D1864">
        <w:t>), zgodnie z przepisami ustawy z dnia 11 marca 2004 r. o podatku od towarów i usług (t. j. Dz. U. z 2018 r. poz. 2174 ze zm.);</w:t>
      </w:r>
    </w:p>
    <w:p w14:paraId="622A7896" w14:textId="77777777" w:rsidR="00F01C35" w:rsidRPr="006D1864" w:rsidRDefault="00F01C35">
      <w:pPr>
        <w:pStyle w:val="Akapitzlist"/>
        <w:numPr>
          <w:ilvl w:val="0"/>
          <w:numId w:val="40"/>
        </w:numPr>
        <w:suppressAutoHyphens w:val="0"/>
        <w:spacing w:after="120" w:line="276" w:lineRule="auto"/>
        <w:ind w:left="709" w:hanging="283"/>
      </w:pPr>
      <w:r w:rsidRPr="006D1864">
        <w:t xml:space="preserve">Zamawiający oświadcza, że zapłata wynagrodzenia wskazanego w § 2 ust. 2 umowy następować będzie z zastosowaniem mechanizmu podzielonej płatności, o którym mowa </w:t>
      </w:r>
      <w:r w:rsidRPr="006D1864">
        <w:br/>
        <w:t xml:space="preserve">w art. 108a ust. 1 ustawy z dnia 11 marca 2004 r. o podatku od towarów i usług. </w:t>
      </w:r>
      <w:r w:rsidRPr="006D1864">
        <w:br/>
        <w:t>W ww. przypadku Strony uznają, iż roszczenie o zapłatę zostało zaspokojone;</w:t>
      </w:r>
    </w:p>
    <w:p w14:paraId="1260F0AE" w14:textId="77777777" w:rsidR="00F01C35" w:rsidRPr="006D1864" w:rsidRDefault="00F01C35">
      <w:pPr>
        <w:pStyle w:val="Akapitzlist"/>
        <w:numPr>
          <w:ilvl w:val="0"/>
          <w:numId w:val="40"/>
        </w:numPr>
        <w:suppressAutoHyphens w:val="0"/>
        <w:spacing w:after="120" w:line="276" w:lineRule="auto"/>
        <w:ind w:left="709" w:hanging="283"/>
      </w:pPr>
      <w:r w:rsidRPr="006D1864">
        <w:t xml:space="preserve"> W przypadku braku możliwości zastosowania zapłaty w sposób określony w pkt. b),</w:t>
      </w:r>
      <w:r w:rsidRPr="006D1864">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6D1864">
        <w:br/>
        <w:t>z zastosowaniem mechanizmu podzielonej płatności. Wykonawca zobowiązany jest zawiadomić Zamawiającego niezwłocznie o wystąpieniu możliwości wskazanej wyżej.</w:t>
      </w:r>
    </w:p>
    <w:p w14:paraId="2BFE030D" w14:textId="77777777" w:rsidR="00F01C35" w:rsidRPr="00E22776" w:rsidRDefault="00F01C35">
      <w:pPr>
        <w:pStyle w:val="Akapitzlist"/>
        <w:numPr>
          <w:ilvl w:val="0"/>
          <w:numId w:val="39"/>
        </w:numPr>
        <w:suppressAutoHyphens w:val="0"/>
        <w:spacing w:after="120"/>
        <w:ind w:left="284" w:hanging="284"/>
        <w:rPr>
          <w:bCs/>
          <w:iCs/>
          <w:noProof/>
        </w:rPr>
      </w:pPr>
      <w:r w:rsidRPr="00E22776">
        <w:rPr>
          <w:bCs/>
          <w:iCs/>
          <w:noProof/>
        </w:rPr>
        <w:t>Postanowienia umowne w stosunku do podatników zwolnionych z VAT:</w:t>
      </w:r>
    </w:p>
    <w:p w14:paraId="4AC7DA45" w14:textId="77777777" w:rsidR="00F01C35" w:rsidRPr="000110C0" w:rsidRDefault="00F01C35">
      <w:pPr>
        <w:pStyle w:val="Akapitzlist"/>
        <w:numPr>
          <w:ilvl w:val="0"/>
          <w:numId w:val="41"/>
        </w:numPr>
        <w:suppressAutoHyphens w:val="0"/>
        <w:spacing w:after="120" w:line="276" w:lineRule="auto"/>
        <w:ind w:left="709" w:hanging="283"/>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700D6D05" w14:textId="77777777" w:rsidR="00F01C35" w:rsidRPr="000110C0" w:rsidRDefault="00F01C35">
      <w:pPr>
        <w:pStyle w:val="Akapitzlist"/>
        <w:numPr>
          <w:ilvl w:val="0"/>
          <w:numId w:val="41"/>
        </w:numPr>
        <w:suppressAutoHyphens w:val="0"/>
        <w:spacing w:after="120" w:line="276" w:lineRule="auto"/>
        <w:ind w:left="709" w:hanging="283"/>
      </w:pPr>
      <w:r w:rsidRPr="000110C0">
        <w:lastRenderedPageBreak/>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4E1C3E7E" w14:textId="77777777" w:rsidR="00F01C35" w:rsidRPr="000110C0" w:rsidRDefault="00F01C35">
      <w:pPr>
        <w:pStyle w:val="Akapitzlist"/>
        <w:numPr>
          <w:ilvl w:val="0"/>
          <w:numId w:val="41"/>
        </w:numPr>
        <w:suppressAutoHyphens w:val="0"/>
        <w:spacing w:after="120" w:line="276" w:lineRule="auto"/>
        <w:ind w:left="709" w:hanging="283"/>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2C965459" w14:textId="77777777" w:rsidR="00F01C35" w:rsidRDefault="00F01C35">
      <w:pPr>
        <w:pStyle w:val="Akapitzlist"/>
        <w:numPr>
          <w:ilvl w:val="0"/>
          <w:numId w:val="41"/>
        </w:numPr>
        <w:suppressAutoHyphens w:val="0"/>
        <w:spacing w:after="120" w:line="276" w:lineRule="auto"/>
        <w:ind w:left="709" w:hanging="283"/>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1E2E9561" w14:textId="77777777" w:rsidR="00F01C35" w:rsidRPr="00E22776" w:rsidRDefault="00F01C35">
      <w:pPr>
        <w:pStyle w:val="Akapitzlist"/>
        <w:numPr>
          <w:ilvl w:val="0"/>
          <w:numId w:val="39"/>
        </w:numPr>
        <w:suppressAutoHyphens w:val="0"/>
        <w:spacing w:after="120"/>
        <w:ind w:left="284" w:hanging="284"/>
        <w:rPr>
          <w:bCs/>
          <w:iCs/>
          <w:noProof/>
        </w:rPr>
      </w:pPr>
      <w:r w:rsidRPr="00E22776">
        <w:rPr>
          <w:bCs/>
          <w:iCs/>
          <w:noProof/>
        </w:rPr>
        <w:t xml:space="preserve">Wykonawca oświadcza, iż właściwym dla niego organem podatkowym jest Naczelnik Urzędu Skarbowego </w:t>
      </w:r>
      <w:r>
        <w:rPr>
          <w:bCs/>
          <w:iCs/>
          <w:noProof/>
        </w:rPr>
        <w:t>w …………………………………………………………………………………………………………….…….. .</w:t>
      </w:r>
      <w:r w:rsidRPr="00E22776">
        <w:rPr>
          <w:bCs/>
          <w:iCs/>
          <w:noProof/>
        </w:rPr>
        <w:t xml:space="preserve"> W przypadku, gdy w okresie obowiązywania umowy zmieni się właściwość miejscowa Wykonawca zobowiązany jest zawiadomić Zamawiającego nie później niż wraz z fakturą dokumentującą realizację umowy.</w:t>
      </w:r>
    </w:p>
    <w:p w14:paraId="0B32BA58" w14:textId="77777777" w:rsidR="00594A36" w:rsidRDefault="00594A36" w:rsidP="00594A36">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8</w:t>
      </w:r>
    </w:p>
    <w:p w14:paraId="367BB238" w14:textId="77EAF129" w:rsidR="00594A36" w:rsidRDefault="00594A36" w:rsidP="00594A36">
      <w:pPr>
        <w:spacing w:after="0"/>
        <w:jc w:val="center"/>
        <w:rPr>
          <w:rFonts w:ascii="Tahoma" w:hAnsi="Tahoma" w:cs="Tahoma"/>
          <w:sz w:val="20"/>
          <w:szCs w:val="20"/>
          <w:lang w:eastAsia="pl-PL"/>
        </w:rPr>
      </w:pP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270CDBC" w14:textId="77777777" w:rsidR="00594A36" w:rsidRPr="00E556B9" w:rsidRDefault="00594A36" w:rsidP="00594A36">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7C917265" w14:textId="77777777" w:rsidR="00594A36" w:rsidRPr="00E556B9" w:rsidRDefault="00594A36">
      <w:pPr>
        <w:numPr>
          <w:ilvl w:val="0"/>
          <w:numId w:val="54"/>
        </w:numPr>
        <w:suppressAutoHyphens w:val="0"/>
        <w:spacing w:after="0"/>
        <w:ind w:left="426" w:hanging="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72DE895F" w14:textId="77777777" w:rsidR="00594A36" w:rsidRPr="00E556B9" w:rsidRDefault="00594A36">
      <w:pPr>
        <w:pStyle w:val="Akapitzlist"/>
        <w:numPr>
          <w:ilvl w:val="0"/>
          <w:numId w:val="47"/>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5E48E4F1" w14:textId="77777777" w:rsidR="00594A36" w:rsidRPr="00E556B9" w:rsidRDefault="00594A36" w:rsidP="00594A36">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2D83CCE4" w14:textId="77777777" w:rsidR="00594A36" w:rsidRPr="00E556B9" w:rsidRDefault="00594A36">
      <w:pPr>
        <w:numPr>
          <w:ilvl w:val="0"/>
          <w:numId w:val="54"/>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34580A6A" w14:textId="77777777" w:rsidR="00594A36" w:rsidRPr="00E556B9" w:rsidRDefault="00594A36">
      <w:pPr>
        <w:pStyle w:val="Akapitzlist"/>
        <w:numPr>
          <w:ilvl w:val="0"/>
          <w:numId w:val="48"/>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30945834" w14:textId="77777777" w:rsidR="00594A36" w:rsidRPr="00E556B9" w:rsidRDefault="00594A36">
      <w:pPr>
        <w:pStyle w:val="Akapitzlist"/>
        <w:numPr>
          <w:ilvl w:val="0"/>
          <w:numId w:val="48"/>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4608989C" w14:textId="77777777" w:rsidR="00594A36" w:rsidRPr="00E556B9" w:rsidRDefault="00594A36">
      <w:pPr>
        <w:numPr>
          <w:ilvl w:val="0"/>
          <w:numId w:val="54"/>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52D36AB8" w14:textId="77777777" w:rsidR="00594A36" w:rsidRDefault="00594A36">
      <w:pPr>
        <w:pStyle w:val="Akapitzlist"/>
        <w:numPr>
          <w:ilvl w:val="0"/>
          <w:numId w:val="50"/>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13B1EAB7" w14:textId="77777777" w:rsidR="00594A36" w:rsidRDefault="00594A36">
      <w:pPr>
        <w:pStyle w:val="Akapitzlist"/>
        <w:numPr>
          <w:ilvl w:val="1"/>
          <w:numId w:val="49"/>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B86281A" w14:textId="77777777" w:rsidR="00594A36" w:rsidRPr="003A29A9" w:rsidRDefault="00594A36">
      <w:pPr>
        <w:pStyle w:val="NormalnyWeb"/>
        <w:numPr>
          <w:ilvl w:val="0"/>
          <w:numId w:val="49"/>
        </w:numPr>
        <w:suppressAutoHyphens w:val="0"/>
        <w:spacing w:before="100" w:beforeAutospacing="1" w:after="100" w:afterAutospacing="1" w:line="276" w:lineRule="auto"/>
        <w:ind w:left="1134"/>
        <w:rPr>
          <w:rFonts w:ascii="Tahoma" w:hAnsi="Tahoma" w:cs="Tahoma"/>
          <w:sz w:val="20"/>
          <w:szCs w:val="20"/>
        </w:rPr>
      </w:pPr>
      <w:r w:rsidRPr="003A29A9">
        <w:rPr>
          <w:rFonts w:ascii="Tahoma" w:hAnsi="Tahoma" w:cs="Tahoma"/>
          <w:sz w:val="20"/>
          <w:szCs w:val="20"/>
        </w:rPr>
        <w:lastRenderedPageBreak/>
        <w:t>za pośrednictwem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54BD3B12" w14:textId="77777777" w:rsidR="00594A36" w:rsidRDefault="00594A36">
      <w:pPr>
        <w:pStyle w:val="Akapitzlist"/>
        <w:numPr>
          <w:ilvl w:val="1"/>
          <w:numId w:val="49"/>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7A900245" w14:textId="77777777" w:rsidR="00594A36" w:rsidRPr="00E556B9" w:rsidRDefault="00594A36">
      <w:pPr>
        <w:pStyle w:val="Akapitzlist"/>
        <w:numPr>
          <w:ilvl w:val="0"/>
          <w:numId w:val="50"/>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01B3FE04" w14:textId="77777777" w:rsidR="00594A36" w:rsidRPr="00E556B9" w:rsidRDefault="00594A36">
      <w:pPr>
        <w:numPr>
          <w:ilvl w:val="0"/>
          <w:numId w:val="54"/>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7124971F" w14:textId="77777777" w:rsidR="00594A36" w:rsidRDefault="00594A36">
      <w:pPr>
        <w:pStyle w:val="Akapitzlist"/>
        <w:numPr>
          <w:ilvl w:val="0"/>
          <w:numId w:val="51"/>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23C67EE5" w14:textId="77777777" w:rsidR="00594A36" w:rsidRPr="00565730" w:rsidRDefault="00594A36">
      <w:pPr>
        <w:pStyle w:val="Akapitzlist"/>
        <w:numPr>
          <w:ilvl w:val="1"/>
          <w:numId w:val="49"/>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10FEE0B3" w14:textId="77777777" w:rsidR="00594A36" w:rsidRDefault="00594A36" w:rsidP="00594A36">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1CFEEDC6" w14:textId="77777777" w:rsidR="00594A36" w:rsidRDefault="00594A36" w:rsidP="00594A36">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7AF487FD" w14:textId="77777777" w:rsidR="00594A36" w:rsidRPr="00DC4BAA" w:rsidRDefault="00594A36" w:rsidP="00594A36">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1211E48E" w14:textId="77777777" w:rsidR="00594A36" w:rsidRDefault="00594A36">
      <w:pPr>
        <w:pStyle w:val="Akapitzlist"/>
        <w:numPr>
          <w:ilvl w:val="1"/>
          <w:numId w:val="49"/>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5379E7F0" w14:textId="77777777" w:rsidR="00594A36" w:rsidRDefault="00594A36" w:rsidP="00594A36">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06C3BF8D" w14:textId="77777777" w:rsidR="00594A36" w:rsidRDefault="00594A36" w:rsidP="00594A36">
      <w:pPr>
        <w:pStyle w:val="Akapitzlist"/>
        <w:numPr>
          <w:ilvl w:val="0"/>
          <w:numId w:val="0"/>
        </w:numPr>
        <w:suppressAutoHyphens w:val="0"/>
        <w:spacing w:after="0" w:line="276" w:lineRule="auto"/>
        <w:ind w:left="1134"/>
      </w:pPr>
      <w:r w:rsidRPr="00FF153D">
        <w:t>pl. Zamkowy 18, 55-200 Oława</w:t>
      </w:r>
    </w:p>
    <w:p w14:paraId="1E984424" w14:textId="77777777" w:rsidR="00594A36" w:rsidRPr="00FF153D" w:rsidRDefault="00594A36" w:rsidP="00594A36">
      <w:pPr>
        <w:pStyle w:val="Akapitzlist"/>
        <w:numPr>
          <w:ilvl w:val="0"/>
          <w:numId w:val="0"/>
        </w:numPr>
        <w:suppressAutoHyphens w:val="0"/>
        <w:spacing w:after="0" w:line="276" w:lineRule="auto"/>
        <w:ind w:left="1134"/>
      </w:pPr>
      <w:r>
        <w:t>NIP 912-16-61-171</w:t>
      </w:r>
    </w:p>
    <w:p w14:paraId="527ACA3B" w14:textId="77777777" w:rsidR="00594A36" w:rsidRPr="00E556B9" w:rsidRDefault="00594A36">
      <w:pPr>
        <w:pStyle w:val="Akapitzlist"/>
        <w:numPr>
          <w:ilvl w:val="0"/>
          <w:numId w:val="51"/>
        </w:numPr>
        <w:suppressAutoHyphens w:val="0"/>
        <w:spacing w:after="0" w:line="276" w:lineRule="auto"/>
      </w:pPr>
      <w:r w:rsidRPr="00E556B9">
        <w:t>Wykonawca zobowiązany jest do uzupełnienia w strukturze faktury pola „Warunki Transakcji”</w:t>
      </w:r>
    </w:p>
    <w:p w14:paraId="4BAD1944" w14:textId="77777777" w:rsidR="00594A36" w:rsidRDefault="00594A36" w:rsidP="00594A36">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4AAF2BC1" w14:textId="77777777" w:rsidR="00594A36" w:rsidRPr="00E556B9" w:rsidRDefault="00594A36">
      <w:pPr>
        <w:pStyle w:val="Akapitzlist"/>
        <w:numPr>
          <w:ilvl w:val="0"/>
          <w:numId w:val="51"/>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D2E7417" w14:textId="77777777" w:rsidR="00594A36" w:rsidRPr="00E556B9" w:rsidRDefault="00594A36">
      <w:pPr>
        <w:pStyle w:val="Akapitzlist"/>
        <w:numPr>
          <w:ilvl w:val="0"/>
          <w:numId w:val="52"/>
        </w:numPr>
        <w:suppressAutoHyphens w:val="0"/>
        <w:spacing w:after="0" w:line="276" w:lineRule="auto"/>
        <w:rPr>
          <w:lang w:eastAsia="pl-PL"/>
        </w:rPr>
      </w:pPr>
      <w:r w:rsidRPr="00E556B9">
        <w:rPr>
          <w:lang w:eastAsia="pl-PL"/>
        </w:rPr>
        <w:t>żądania od Wykonawcy niezwłocznego wystawienia faktury korygującej, oraz</w:t>
      </w:r>
    </w:p>
    <w:p w14:paraId="3A285C30" w14:textId="77777777" w:rsidR="00594A36" w:rsidRPr="00E556B9" w:rsidRDefault="00594A36">
      <w:pPr>
        <w:pStyle w:val="Akapitzlist"/>
        <w:numPr>
          <w:ilvl w:val="0"/>
          <w:numId w:val="52"/>
        </w:numPr>
        <w:suppressAutoHyphens w:val="0"/>
        <w:spacing w:after="0" w:line="276" w:lineRule="auto"/>
        <w:rPr>
          <w:lang w:eastAsia="pl-PL"/>
        </w:rPr>
      </w:pPr>
      <w:r w:rsidRPr="00E556B9">
        <w:rPr>
          <w:lang w:eastAsia="pl-PL"/>
        </w:rPr>
        <w:t>wstrzymania płatności do czasu otrzymania faktury (lub faktury korygującej) spełniającej</w:t>
      </w:r>
    </w:p>
    <w:p w14:paraId="3965825E" w14:textId="77777777" w:rsidR="00594A36" w:rsidRPr="00E556B9" w:rsidRDefault="00594A36" w:rsidP="00594A36">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06471D54" w14:textId="77777777" w:rsidR="00594A36" w:rsidRPr="00E556B9" w:rsidRDefault="00594A36">
      <w:pPr>
        <w:numPr>
          <w:ilvl w:val="0"/>
          <w:numId w:val="54"/>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713CD66F" w14:textId="77777777" w:rsidR="00594A36" w:rsidRPr="00E556B9" w:rsidRDefault="00594A36">
      <w:pPr>
        <w:pStyle w:val="Akapitzlist"/>
        <w:numPr>
          <w:ilvl w:val="0"/>
          <w:numId w:val="53"/>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45FB65FF" w14:textId="77777777" w:rsidR="00594A36" w:rsidRPr="00E556B9" w:rsidRDefault="00594A36">
      <w:pPr>
        <w:pStyle w:val="Akapitzlist"/>
        <w:numPr>
          <w:ilvl w:val="0"/>
          <w:numId w:val="53"/>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5884C346" w14:textId="77777777" w:rsidR="00594A36" w:rsidRDefault="00594A36">
      <w:pPr>
        <w:pStyle w:val="Akapitzlist"/>
        <w:numPr>
          <w:ilvl w:val="0"/>
          <w:numId w:val="53"/>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7C2562CE" w14:textId="581D8457" w:rsidR="00F01C35" w:rsidRPr="00B91143" w:rsidRDefault="00F01C35" w:rsidP="00F01C35">
      <w:pPr>
        <w:pStyle w:val="Bezodstpw"/>
        <w:spacing w:before="240"/>
        <w:ind w:left="0"/>
        <w:jc w:val="center"/>
      </w:pPr>
      <w:r w:rsidRPr="00B91143">
        <w:t xml:space="preserve">§ </w:t>
      </w:r>
      <w:r w:rsidR="00594A36">
        <w:t>9</w:t>
      </w:r>
    </w:p>
    <w:p w14:paraId="414C7E5C" w14:textId="77777777" w:rsidR="00F01C35" w:rsidRPr="00B91143" w:rsidRDefault="00F01C35">
      <w:pPr>
        <w:pStyle w:val="Akapitzlist"/>
        <w:numPr>
          <w:ilvl w:val="0"/>
          <w:numId w:val="42"/>
        </w:numPr>
        <w:suppressAutoHyphens w:val="0"/>
        <w:spacing w:line="276" w:lineRule="auto"/>
        <w:ind w:left="284" w:hanging="284"/>
      </w:pPr>
      <w:r w:rsidRPr="00B91143">
        <w:t>W czasie trwania umowy Wykonawca poniesie odpowiedzialność materialną za powierzony sprzęt</w:t>
      </w:r>
      <w:r>
        <w:t xml:space="preserve">                  </w:t>
      </w:r>
      <w:r w:rsidRPr="00B91143">
        <w:t xml:space="preserve"> i urządzenia będące własnością Zamawiającego.</w:t>
      </w:r>
    </w:p>
    <w:p w14:paraId="2E985D46" w14:textId="77777777" w:rsidR="00F01C35" w:rsidRPr="00B91143" w:rsidRDefault="00F01C35">
      <w:pPr>
        <w:pStyle w:val="Akapitzlist"/>
        <w:numPr>
          <w:ilvl w:val="0"/>
          <w:numId w:val="42"/>
        </w:numPr>
        <w:suppressAutoHyphens w:val="0"/>
        <w:spacing w:line="276" w:lineRule="auto"/>
        <w:ind w:left="284" w:hanging="284"/>
      </w:pPr>
      <w:r w:rsidRPr="00B91143">
        <w:t>W przypadku uszkodzeń w sprzęcie powstałych w okresie obowiązywania umowy, w tym również na skutek kolizji drogowej naprawa należy do Wykonawcy.</w:t>
      </w:r>
    </w:p>
    <w:p w14:paraId="263F15B5" w14:textId="77777777" w:rsidR="00F01C35" w:rsidRPr="00B91143" w:rsidRDefault="00F01C35">
      <w:pPr>
        <w:pStyle w:val="Akapitzlist"/>
        <w:numPr>
          <w:ilvl w:val="0"/>
          <w:numId w:val="42"/>
        </w:numPr>
        <w:suppressAutoHyphens w:val="0"/>
        <w:spacing w:line="276" w:lineRule="auto"/>
        <w:ind w:left="284" w:hanging="284"/>
      </w:pPr>
      <w:r w:rsidRPr="00B91143">
        <w:lastRenderedPageBreak/>
        <w:t>Wykonawca ponosi odpowiedzialność za uszkodzenia i zniszczenia wyrządzone osobom trzecim, powstałe w trakcie wykonywania prac zleconych przez dyżurnego.</w:t>
      </w:r>
    </w:p>
    <w:p w14:paraId="5D307AF9" w14:textId="77777777" w:rsidR="00F01C35" w:rsidRPr="00B91143" w:rsidRDefault="00F01C35">
      <w:pPr>
        <w:pStyle w:val="Akapitzlist"/>
        <w:numPr>
          <w:ilvl w:val="0"/>
          <w:numId w:val="42"/>
        </w:numPr>
        <w:suppressAutoHyphens w:val="0"/>
        <w:spacing w:line="276" w:lineRule="auto"/>
        <w:ind w:left="284" w:hanging="284"/>
      </w:pPr>
      <w:r w:rsidRPr="00B91143">
        <w:t>Wykonawca poniesie odpowiedzialność cywilną za skutki nie podstawienia w terminie    wezwanego środka transportowego oraz nie zrealizowania lub wadliwego wykonania  wyznaczonych zadań przez dyżurnego.</w:t>
      </w:r>
    </w:p>
    <w:p w14:paraId="27EA8178" w14:textId="77777777" w:rsidR="00F01C35" w:rsidRPr="00B91143" w:rsidRDefault="00F01C35">
      <w:pPr>
        <w:pStyle w:val="Akapitzlist"/>
        <w:numPr>
          <w:ilvl w:val="0"/>
          <w:numId w:val="42"/>
        </w:numPr>
        <w:suppressAutoHyphens w:val="0"/>
        <w:spacing w:line="276" w:lineRule="auto"/>
        <w:ind w:left="284" w:hanging="284"/>
      </w:pPr>
      <w:r w:rsidRPr="00B91143">
        <w:t>Niezależnie od odpowiedzialności podanej w ust. 4 należność Wykonawcy będzie  proporcjonalnie obniżona za wadliwe lub niepełne wykonanie zadań zleconych przez dyżurnego.</w:t>
      </w:r>
    </w:p>
    <w:p w14:paraId="6A75985B" w14:textId="6E9D6EE9" w:rsidR="00F01C35" w:rsidRPr="00B91143" w:rsidRDefault="00F01C35" w:rsidP="00F01C35">
      <w:pPr>
        <w:pStyle w:val="Bezodstpw"/>
        <w:spacing w:before="240"/>
        <w:ind w:left="0"/>
        <w:jc w:val="center"/>
      </w:pPr>
      <w:r>
        <w:t xml:space="preserve">§ </w:t>
      </w:r>
      <w:r w:rsidR="00594A36">
        <w:t>10</w:t>
      </w:r>
    </w:p>
    <w:p w14:paraId="3C62CB01" w14:textId="42618B82" w:rsidR="00F01C35" w:rsidRPr="00B91143" w:rsidRDefault="00F01C35">
      <w:pPr>
        <w:pStyle w:val="Akapitzlist"/>
        <w:numPr>
          <w:ilvl w:val="0"/>
          <w:numId w:val="43"/>
        </w:numPr>
        <w:suppressAutoHyphens w:val="0"/>
        <w:spacing w:line="276" w:lineRule="auto"/>
        <w:ind w:left="284" w:hanging="284"/>
      </w:pPr>
      <w:r w:rsidRPr="00B91143">
        <w:t>Strony postanawiają,</w:t>
      </w:r>
      <w:r w:rsidR="00442528">
        <w:t xml:space="preserve"> </w:t>
      </w:r>
      <w:r w:rsidRPr="00B91143">
        <w:t>że podstawową formą odszkodowania są kary umowne.</w:t>
      </w:r>
    </w:p>
    <w:p w14:paraId="3512A714" w14:textId="77777777" w:rsidR="00F01C35" w:rsidRPr="00B91143" w:rsidRDefault="00F01C35">
      <w:pPr>
        <w:pStyle w:val="Akapitzlist"/>
        <w:numPr>
          <w:ilvl w:val="0"/>
          <w:numId w:val="43"/>
        </w:numPr>
        <w:suppressAutoHyphens w:val="0"/>
        <w:ind w:left="284" w:hanging="284"/>
      </w:pPr>
      <w:r w:rsidRPr="00B91143">
        <w:t>Wykonawca płaci Zamawiającemu kary umowne:</w:t>
      </w:r>
    </w:p>
    <w:p w14:paraId="27A06935" w14:textId="77777777" w:rsidR="00F01C35" w:rsidRPr="00B91143" w:rsidRDefault="00F01C35">
      <w:pPr>
        <w:pStyle w:val="Akapitzlist"/>
        <w:numPr>
          <w:ilvl w:val="0"/>
          <w:numId w:val="44"/>
        </w:numPr>
        <w:suppressAutoHyphens w:val="0"/>
        <w:spacing w:after="120" w:line="276" w:lineRule="auto"/>
        <w:ind w:left="709"/>
      </w:pPr>
      <w:r w:rsidRPr="00B91143">
        <w:t>za opóźnienie w przystąpieniu do usługi – 10% stawki godzinowej danej usługi za każdą godzinę zwłoki,</w:t>
      </w:r>
    </w:p>
    <w:p w14:paraId="4FF0DFE8" w14:textId="77777777" w:rsidR="00F01C35" w:rsidRPr="00B91143" w:rsidRDefault="00F01C35">
      <w:pPr>
        <w:pStyle w:val="Akapitzlist"/>
        <w:numPr>
          <w:ilvl w:val="0"/>
          <w:numId w:val="44"/>
        </w:numPr>
        <w:suppressAutoHyphens w:val="0"/>
        <w:spacing w:after="120" w:line="276" w:lineRule="auto"/>
        <w:ind w:left="709"/>
      </w:pPr>
      <w:r w:rsidRPr="00B91143">
        <w:t>za wadliwe wykonanie usługi 10% stawki godzinowej danej usługi oraz prawidłowe wykonanie usługi na koszt Wykonawcy,</w:t>
      </w:r>
    </w:p>
    <w:p w14:paraId="66CAB653" w14:textId="77777777" w:rsidR="00F01C35" w:rsidRPr="00B91143" w:rsidRDefault="00F01C35">
      <w:pPr>
        <w:pStyle w:val="Akapitzlist"/>
        <w:numPr>
          <w:ilvl w:val="0"/>
          <w:numId w:val="44"/>
        </w:numPr>
        <w:suppressAutoHyphens w:val="0"/>
        <w:spacing w:after="120" w:line="276" w:lineRule="auto"/>
        <w:ind w:left="709"/>
      </w:pPr>
      <w:r w:rsidRPr="00B91143">
        <w:t>za nieterminowy zwrot powierzonego sprzętu – 100,00 zł. za 1 dzień zwłoki.</w:t>
      </w:r>
    </w:p>
    <w:p w14:paraId="09C16F57" w14:textId="77777777" w:rsidR="00F01C35" w:rsidRPr="00B91143" w:rsidRDefault="00F01C35">
      <w:pPr>
        <w:pStyle w:val="Akapitzlist"/>
        <w:numPr>
          <w:ilvl w:val="0"/>
          <w:numId w:val="43"/>
        </w:numPr>
        <w:suppressAutoHyphens w:val="0"/>
        <w:spacing w:line="276" w:lineRule="auto"/>
        <w:ind w:left="284" w:hanging="284"/>
      </w:pPr>
      <w:r w:rsidRPr="00B91143">
        <w:t>Zamawiający zapłaci Wykonawcy karę umowną za odstąpienie od przedmiotu umowy (w trakcie trwania</w:t>
      </w:r>
      <w:r>
        <w:t>)</w:t>
      </w:r>
      <w:r w:rsidRPr="00B91143">
        <w:t xml:space="preserve"> – 10% kwoty niewykorzystanej umowy obliczonej jako iloczyn stawki godzinowej i różnicy między docelową ilością godzin (określoną w § 2 ust. 2 niniejszej umowy) </w:t>
      </w:r>
      <w:r>
        <w:br/>
      </w:r>
      <w:r w:rsidRPr="00B91143">
        <w:t>a przepracowaną ilością godzin.</w:t>
      </w:r>
    </w:p>
    <w:p w14:paraId="5CD90045" w14:textId="77777777" w:rsidR="00F01C35" w:rsidRPr="00B91143" w:rsidRDefault="00F01C35">
      <w:pPr>
        <w:pStyle w:val="Akapitzlist"/>
        <w:numPr>
          <w:ilvl w:val="0"/>
          <w:numId w:val="43"/>
        </w:numPr>
        <w:suppressAutoHyphens w:val="0"/>
        <w:spacing w:line="276" w:lineRule="auto"/>
        <w:ind w:left="284" w:hanging="284"/>
      </w:pPr>
      <w:r w:rsidRPr="00B91143">
        <w:t xml:space="preserve">Wykonawca oświadcza, że wyraża zgodę na potrącenie naliczonych kar umownych, </w:t>
      </w:r>
      <w:r>
        <w:br/>
      </w:r>
      <w:r w:rsidRPr="00B91143">
        <w:t>z wynagrodzenia za wykonanie przedmiotu umowy.</w:t>
      </w:r>
    </w:p>
    <w:p w14:paraId="0BEC4298" w14:textId="77777777" w:rsidR="00F01C35" w:rsidRDefault="00F01C35">
      <w:pPr>
        <w:pStyle w:val="Akapitzlist"/>
        <w:numPr>
          <w:ilvl w:val="0"/>
          <w:numId w:val="43"/>
        </w:numPr>
        <w:suppressAutoHyphens w:val="0"/>
        <w:spacing w:line="276" w:lineRule="auto"/>
        <w:ind w:left="284" w:hanging="284"/>
      </w:pPr>
      <w:r w:rsidRPr="00B91143">
        <w:t>Zamawiający zastrzega sobie prawo dochodzenia odszkodowania przewyższającego ilość kar umownych na zasadach ogólnych Kodeksu Cywilnego.</w:t>
      </w:r>
    </w:p>
    <w:p w14:paraId="01C36770" w14:textId="036ACD29" w:rsidR="00F01C35" w:rsidRPr="00B91143" w:rsidRDefault="00F01C35" w:rsidP="00F01C35">
      <w:pPr>
        <w:pStyle w:val="Bezodstpw"/>
        <w:spacing w:before="240"/>
        <w:ind w:left="0"/>
        <w:jc w:val="center"/>
      </w:pPr>
      <w:r>
        <w:t>§ 1</w:t>
      </w:r>
      <w:r w:rsidR="00594A36">
        <w:t>1</w:t>
      </w:r>
    </w:p>
    <w:p w14:paraId="4063D93A" w14:textId="77777777" w:rsidR="00F01C35" w:rsidRDefault="00F01C35" w:rsidP="00F01C35">
      <w:pPr>
        <w:pStyle w:val="Bezodstpw"/>
        <w:spacing w:line="276" w:lineRule="auto"/>
        <w:ind w:left="0"/>
        <w:jc w:val="both"/>
      </w:pPr>
      <w:r w:rsidRPr="00B91143">
        <w:t xml:space="preserve">Wszelkie zmiany i uzupełnienia niniejszej umowy mogą być dokonywane jedynie  w formie pisemnej </w:t>
      </w:r>
      <w:r>
        <w:br/>
      </w:r>
      <w:r w:rsidRPr="00B91143">
        <w:t xml:space="preserve">w postaci aneksu do umowy podpisanego przez obydwie strony, pod rygorem nieważności, zgodnie </w:t>
      </w:r>
      <w:r>
        <w:br/>
      </w:r>
      <w:r w:rsidRPr="00B91143">
        <w:t>z zasadami opisanymi w SIWZ.</w:t>
      </w:r>
    </w:p>
    <w:p w14:paraId="51915FFC" w14:textId="77777777" w:rsidR="00F01C35" w:rsidRDefault="00F01C35" w:rsidP="00F01C35">
      <w:pPr>
        <w:pStyle w:val="Bezodstpw"/>
        <w:spacing w:line="276" w:lineRule="auto"/>
        <w:ind w:left="0"/>
        <w:jc w:val="both"/>
      </w:pPr>
    </w:p>
    <w:p w14:paraId="511C3630" w14:textId="35887A18" w:rsidR="00F01C35" w:rsidRPr="00B91143" w:rsidRDefault="00F01C35" w:rsidP="00F01C35">
      <w:pPr>
        <w:pStyle w:val="Bezodstpw"/>
        <w:spacing w:line="276" w:lineRule="auto"/>
        <w:ind w:left="0"/>
        <w:jc w:val="center"/>
      </w:pPr>
      <w:r>
        <w:t>§ 1</w:t>
      </w:r>
      <w:r w:rsidR="00594A36">
        <w:t>2</w:t>
      </w:r>
    </w:p>
    <w:p w14:paraId="4257C201" w14:textId="77777777" w:rsidR="00F01C35" w:rsidRPr="00B91143" w:rsidRDefault="00F01C35">
      <w:pPr>
        <w:pStyle w:val="Akapitzlist"/>
        <w:numPr>
          <w:ilvl w:val="0"/>
          <w:numId w:val="45"/>
        </w:numPr>
        <w:suppressAutoHyphens w:val="0"/>
        <w:spacing w:line="276" w:lineRule="auto"/>
        <w:ind w:left="284"/>
      </w:pPr>
      <w:r w:rsidRPr="00B91143">
        <w:t>W razie powstania sporu na tle wykonania umowy o wykonanie robót w sprawie zamówienia publicznego Wykonawca jest zobowiązany przede wszystkim do wyczerpania drogi postępowania polubownego kierując swoje roszczenie do Zamawiającego.</w:t>
      </w:r>
    </w:p>
    <w:p w14:paraId="3BBA6FCA" w14:textId="77777777" w:rsidR="00F01C35" w:rsidRPr="00B91143" w:rsidRDefault="00F01C35">
      <w:pPr>
        <w:pStyle w:val="Akapitzlist"/>
        <w:numPr>
          <w:ilvl w:val="0"/>
          <w:numId w:val="45"/>
        </w:numPr>
        <w:suppressAutoHyphens w:val="0"/>
        <w:spacing w:after="360"/>
        <w:ind w:left="284" w:hanging="284"/>
      </w:pPr>
      <w:r w:rsidRPr="00B91143">
        <w:t>W przypadku bezskutecznego wyczerpania drogi postępowania polubownego, ewentualne spory rozstrzygać będzie Sąd właściwy dla siedziby Zamawiającego.</w:t>
      </w:r>
    </w:p>
    <w:p w14:paraId="7A5F6089" w14:textId="2F5029FF" w:rsidR="00F01C35" w:rsidRPr="00B91143" w:rsidRDefault="00F01C35" w:rsidP="00F01C35">
      <w:pPr>
        <w:pStyle w:val="Bezodstpw"/>
        <w:spacing w:before="240"/>
        <w:ind w:left="0"/>
        <w:jc w:val="center"/>
      </w:pPr>
      <w:r>
        <w:t>§ 1</w:t>
      </w:r>
      <w:r w:rsidR="00594A36">
        <w:t>3</w:t>
      </w:r>
    </w:p>
    <w:p w14:paraId="380764E7" w14:textId="77777777" w:rsidR="00F01C35" w:rsidRDefault="00F01C35" w:rsidP="00F01C35">
      <w:pPr>
        <w:pStyle w:val="Bezodstpw"/>
        <w:spacing w:line="276" w:lineRule="auto"/>
        <w:ind w:left="0"/>
        <w:jc w:val="both"/>
        <w:rPr>
          <w:b/>
          <w:iCs/>
          <w:color w:val="000000"/>
        </w:rPr>
      </w:pPr>
      <w:r w:rsidRPr="00B91143">
        <w:t>W sprawach nieuregulowanych niniejszą umową stosuje się przepisy ustawy z dnia 29 stycznia 2004 r. Prawo Zamówień Publicznych oraz Kodeksu Cywilnego.</w:t>
      </w:r>
      <w:r w:rsidRPr="008171CC">
        <w:rPr>
          <w:b/>
          <w:iCs/>
          <w:color w:val="000000"/>
        </w:rPr>
        <w:t xml:space="preserve"> </w:t>
      </w:r>
    </w:p>
    <w:p w14:paraId="79CB9750" w14:textId="77777777" w:rsidR="00594A36" w:rsidRDefault="00594A36" w:rsidP="00F01C35">
      <w:pPr>
        <w:pStyle w:val="Bezodstpw"/>
        <w:spacing w:line="276" w:lineRule="auto"/>
        <w:ind w:left="0"/>
        <w:jc w:val="both"/>
        <w:rPr>
          <w:b/>
          <w:iCs/>
          <w:color w:val="000000"/>
        </w:rPr>
      </w:pPr>
    </w:p>
    <w:p w14:paraId="3E41BABA" w14:textId="77777777" w:rsidR="00594A36" w:rsidRPr="00B91143" w:rsidRDefault="00594A36" w:rsidP="00F01C35">
      <w:pPr>
        <w:pStyle w:val="Bezodstpw"/>
        <w:spacing w:line="276" w:lineRule="auto"/>
        <w:ind w:left="0"/>
        <w:jc w:val="both"/>
      </w:pPr>
    </w:p>
    <w:p w14:paraId="0EB6B296" w14:textId="32DD6639" w:rsidR="00F01C35" w:rsidRPr="00B91143" w:rsidRDefault="00F01C35" w:rsidP="00F01C35">
      <w:pPr>
        <w:pStyle w:val="Bezodstpw"/>
        <w:spacing w:before="240"/>
        <w:ind w:left="0"/>
        <w:jc w:val="center"/>
      </w:pPr>
      <w:r>
        <w:lastRenderedPageBreak/>
        <w:t>§ 1</w:t>
      </w:r>
      <w:r w:rsidR="00594A36">
        <w:t>4</w:t>
      </w:r>
    </w:p>
    <w:p w14:paraId="2803685E" w14:textId="77777777" w:rsidR="00F747D1" w:rsidRPr="00B91143" w:rsidRDefault="00F747D1" w:rsidP="00F747D1">
      <w:pPr>
        <w:pStyle w:val="Bezodstpw"/>
        <w:ind w:left="0"/>
        <w:jc w:val="both"/>
      </w:pPr>
      <w:r w:rsidRPr="00AE1BB5">
        <w:t>Umowę niniejszą sporządzono w dwóch jednobrzmiących egzemplarzach, po jednym dla każdej ze Stron.</w:t>
      </w:r>
    </w:p>
    <w:p w14:paraId="6B1BC6EE" w14:textId="77777777" w:rsidR="00F01C35" w:rsidRPr="00B91143" w:rsidRDefault="00F01C35" w:rsidP="00F01C35">
      <w:pPr>
        <w:pStyle w:val="Bezodstpw"/>
      </w:pPr>
    </w:p>
    <w:p w14:paraId="23AB8243" w14:textId="77777777" w:rsidR="00F01C35" w:rsidRPr="00B1424B" w:rsidRDefault="00F01C35" w:rsidP="00F01C35">
      <w:pPr>
        <w:pStyle w:val="Tekstpodstawowy"/>
        <w:jc w:val="center"/>
        <w:rPr>
          <w:rFonts w:ascii="Tahoma" w:hAnsi="Tahoma" w:cs="Tahoma"/>
          <w:sz w:val="20"/>
        </w:rPr>
      </w:pPr>
      <w:r w:rsidRPr="00B1424B">
        <w:rPr>
          <w:rFonts w:ascii="Tahoma" w:hAnsi="Tahoma" w:cs="Tahoma"/>
          <w:sz w:val="20"/>
        </w:rPr>
        <w:t>Zamawiający                                                                          Wykonawca</w:t>
      </w:r>
    </w:p>
    <w:p w14:paraId="5217D467" w14:textId="77777777" w:rsidR="00CE2F73" w:rsidRPr="008468E9" w:rsidRDefault="00CE2F73" w:rsidP="00F01C35">
      <w:pPr>
        <w:pStyle w:val="Bezodstpw"/>
        <w:spacing w:before="240"/>
        <w:ind w:left="0"/>
        <w:jc w:val="center"/>
      </w:pPr>
    </w:p>
    <w:sectPr w:rsidR="00CE2F73" w:rsidRPr="008468E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36CFC" w14:textId="77777777" w:rsidR="0061085F" w:rsidRDefault="0061085F" w:rsidP="0042425D">
      <w:pPr>
        <w:spacing w:after="0" w:line="240" w:lineRule="auto"/>
      </w:pPr>
      <w:r>
        <w:separator/>
      </w:r>
    </w:p>
  </w:endnote>
  <w:endnote w:type="continuationSeparator" w:id="0">
    <w:p w14:paraId="2CB59CC4" w14:textId="77777777" w:rsidR="0061085F" w:rsidRDefault="0061085F"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Yu Gothic"/>
    <w:charset w:val="80"/>
    <w:family w:val="auto"/>
    <w:pitch w:val="default"/>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ont210">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21626" w14:textId="77777777" w:rsidR="0061085F" w:rsidRDefault="0061085F" w:rsidP="0042425D">
      <w:pPr>
        <w:spacing w:after="0" w:line="240" w:lineRule="auto"/>
      </w:pPr>
      <w:r>
        <w:separator/>
      </w:r>
    </w:p>
  </w:footnote>
  <w:footnote w:type="continuationSeparator" w:id="0">
    <w:p w14:paraId="50FCD65C" w14:textId="77777777" w:rsidR="0061085F" w:rsidRDefault="0061085F"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1AC33676"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057012">
      <w:rPr>
        <w:rFonts w:ascii="Tahoma" w:hAnsi="Tahoma" w:cs="Tahoma"/>
        <w:sz w:val="16"/>
        <w:szCs w:val="16"/>
      </w:rPr>
      <w:t>1</w:t>
    </w:r>
    <w:r w:rsidR="00D67EC2">
      <w:rPr>
        <w:rFonts w:ascii="Tahoma" w:hAnsi="Tahoma" w:cs="Tahoma"/>
        <w:sz w:val="16"/>
        <w:szCs w:val="16"/>
      </w:rPr>
      <w:t>6</w:t>
    </w:r>
    <w:r w:rsidRPr="0042425D">
      <w:rPr>
        <w:rFonts w:ascii="Tahoma" w:hAnsi="Tahoma" w:cs="Tahoma"/>
        <w:sz w:val="16"/>
        <w:szCs w:val="16"/>
      </w:rPr>
      <w:t>.202</w:t>
    </w:r>
    <w:r w:rsidR="00D67EC2">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774FA2C"/>
    <w:lvl w:ilvl="0">
      <w:start w:val="1"/>
      <w:numFmt w:val="upperRoman"/>
      <w:pStyle w:val="Nagwek1"/>
      <w:lvlText w:val="%1."/>
      <w:lvlJc w:val="right"/>
      <w:pPr>
        <w:tabs>
          <w:tab w:val="num" w:pos="0"/>
        </w:tabs>
        <w:ind w:left="360" w:hanging="360"/>
      </w:pPr>
      <w:rPr>
        <w:rFonts w:ascii="Tahoma" w:eastAsia="Times New Roman" w:hAnsi="Tahoma" w:cs="Times New Roman"/>
        <w:sz w:val="20"/>
        <w:szCs w:val="24"/>
      </w:rPr>
    </w:lvl>
    <w:lvl w:ilvl="1">
      <w:start w:val="1"/>
      <w:numFmt w:val="decimal"/>
      <w:lvlText w:val="%1.%2"/>
      <w:lvlJc w:val="left"/>
      <w:pPr>
        <w:tabs>
          <w:tab w:val="num" w:pos="0"/>
        </w:tabs>
        <w:ind w:left="705" w:hanging="705"/>
      </w:pPr>
      <w:rPr>
        <w:rFonts w:ascii="Courier New" w:hAnsi="Courier New" w:cs="Courier New"/>
      </w:rPr>
    </w:lvl>
    <w:lvl w:ilvl="2">
      <w:start w:val="1"/>
      <w:numFmt w:val="decimal"/>
      <w:lvlText w:val="%1.%2.%3"/>
      <w:lvlJc w:val="left"/>
      <w:pPr>
        <w:tabs>
          <w:tab w:val="num" w:pos="0"/>
        </w:tabs>
        <w:ind w:left="720" w:hanging="720"/>
      </w:pPr>
      <w:rPr>
        <w:rFonts w:ascii="Courier New" w:hAnsi="Courier New" w:cs="Courier New"/>
      </w:rPr>
    </w:lvl>
    <w:lvl w:ilvl="3">
      <w:start w:val="1"/>
      <w:numFmt w:val="decimal"/>
      <w:lvlText w:val="%1.%2.%3.%4"/>
      <w:lvlJc w:val="left"/>
      <w:pPr>
        <w:tabs>
          <w:tab w:val="num" w:pos="0"/>
        </w:tabs>
        <w:ind w:left="1080" w:hanging="1080"/>
      </w:pPr>
      <w:rPr>
        <w:rFonts w:ascii="Courier New" w:hAnsi="Courier New" w:cs="Courier New"/>
      </w:rPr>
    </w:lvl>
    <w:lvl w:ilvl="4">
      <w:start w:val="1"/>
      <w:numFmt w:val="decimal"/>
      <w:lvlText w:val="%1.%2.%3.%4.%5"/>
      <w:lvlJc w:val="left"/>
      <w:pPr>
        <w:tabs>
          <w:tab w:val="num" w:pos="0"/>
        </w:tabs>
        <w:ind w:left="1080" w:hanging="1080"/>
      </w:pPr>
      <w:rPr>
        <w:rFonts w:ascii="Courier New" w:hAnsi="Courier New" w:cs="Courier New"/>
      </w:rPr>
    </w:lvl>
    <w:lvl w:ilvl="5">
      <w:start w:val="1"/>
      <w:numFmt w:val="decimal"/>
      <w:lvlText w:val="%1.%2.%3.%4.%5.%6"/>
      <w:lvlJc w:val="left"/>
      <w:pPr>
        <w:tabs>
          <w:tab w:val="num" w:pos="0"/>
        </w:tabs>
        <w:ind w:left="1440" w:hanging="1440"/>
      </w:pPr>
      <w:rPr>
        <w:rFonts w:ascii="Courier New" w:hAnsi="Courier New" w:cs="Courier New"/>
      </w:rPr>
    </w:lvl>
    <w:lvl w:ilvl="6">
      <w:start w:val="1"/>
      <w:numFmt w:val="decimal"/>
      <w:lvlText w:val="%1.%2.%3.%4.%5.%6.%7"/>
      <w:lvlJc w:val="left"/>
      <w:pPr>
        <w:tabs>
          <w:tab w:val="num" w:pos="0"/>
        </w:tabs>
        <w:ind w:left="1440" w:hanging="1440"/>
      </w:pPr>
      <w:rPr>
        <w:rFonts w:ascii="Courier New" w:hAnsi="Courier New" w:cs="Courier New"/>
      </w:rPr>
    </w:lvl>
    <w:lvl w:ilvl="7">
      <w:start w:val="1"/>
      <w:numFmt w:val="decimal"/>
      <w:lvlText w:val="%1.%2.%3.%4.%5.%6.%7.%8"/>
      <w:lvlJc w:val="left"/>
      <w:pPr>
        <w:tabs>
          <w:tab w:val="num" w:pos="0"/>
        </w:tabs>
        <w:ind w:left="1800" w:hanging="1800"/>
      </w:pPr>
      <w:rPr>
        <w:rFonts w:ascii="Courier New" w:hAnsi="Courier New" w:cs="Courier New"/>
      </w:rPr>
    </w:lvl>
    <w:lvl w:ilvl="8">
      <w:start w:val="1"/>
      <w:numFmt w:val="decimal"/>
      <w:lvlText w:val="%1.%2.%3.%4.%5.%6.%7.%8.%9"/>
      <w:lvlJc w:val="left"/>
      <w:pPr>
        <w:tabs>
          <w:tab w:val="num" w:pos="0"/>
        </w:tabs>
        <w:ind w:left="1800" w:hanging="1800"/>
      </w:pPr>
      <w:rPr>
        <w:rFonts w:ascii="Courier New" w:hAnsi="Courier New" w:cs="Courier New"/>
      </w:rPr>
    </w:lvl>
  </w:abstractNum>
  <w:abstractNum w:abstractNumId="1" w15:restartNumberingAfterBreak="0">
    <w:nsid w:val="00000002"/>
    <w:multiLevelType w:val="multilevel"/>
    <w:tmpl w:val="00000002"/>
    <w:name w:val="WW8Num2"/>
    <w:lvl w:ilvl="0">
      <w:start w:val="1"/>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5"/>
    <w:multiLevelType w:val="singleLevel"/>
    <w:tmpl w:val="00000005"/>
    <w:name w:val="WW8Num6"/>
    <w:lvl w:ilvl="0">
      <w:start w:val="1"/>
      <w:numFmt w:val="lowerLetter"/>
      <w:lvlText w:val="%1)"/>
      <w:lvlJc w:val="left"/>
      <w:pPr>
        <w:tabs>
          <w:tab w:val="num" w:pos="1054"/>
        </w:tabs>
        <w:ind w:left="1054" w:hanging="360"/>
      </w:pPr>
    </w:lvl>
  </w:abstractNum>
  <w:abstractNum w:abstractNumId="3" w15:restartNumberingAfterBreak="0">
    <w:nsid w:val="00000006"/>
    <w:multiLevelType w:val="multilevel"/>
    <w:tmpl w:val="00000006"/>
    <w:name w:val="WW8Num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A"/>
    <w:multiLevelType w:val="singleLevel"/>
    <w:tmpl w:val="0000000A"/>
    <w:name w:val="WW8Num11"/>
    <w:lvl w:ilvl="0">
      <w:start w:val="1"/>
      <w:numFmt w:val="lowerLetter"/>
      <w:lvlText w:val="%1)"/>
      <w:lvlJc w:val="left"/>
      <w:pPr>
        <w:tabs>
          <w:tab w:val="num" w:pos="360"/>
        </w:tabs>
        <w:ind w:left="360" w:hanging="360"/>
      </w:pPr>
      <w:rPr>
        <w:lang w:val="pl-PL"/>
      </w:rPr>
    </w:lvl>
  </w:abstractNum>
  <w:abstractNum w:abstractNumId="5" w15:restartNumberingAfterBreak="0">
    <w:nsid w:val="0000000E"/>
    <w:multiLevelType w:val="singleLevel"/>
    <w:tmpl w:val="0000000E"/>
    <w:name w:val="WW8Num16"/>
    <w:lvl w:ilvl="0">
      <w:start w:val="1"/>
      <w:numFmt w:val="decimal"/>
      <w:lvlText w:val="%1."/>
      <w:lvlJc w:val="left"/>
      <w:pPr>
        <w:tabs>
          <w:tab w:val="num" w:pos="0"/>
        </w:tabs>
        <w:ind w:left="720" w:hanging="360"/>
      </w:pPr>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lvl>
  </w:abstractNum>
  <w:abstractNum w:abstractNumId="6"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Tahoma" w:hAnsi="Tahoma" w:cs="Symbol"/>
        <w:sz w:val="20"/>
      </w:rPr>
    </w:lvl>
  </w:abstractNum>
  <w:abstractNum w:abstractNumId="7" w15:restartNumberingAfterBreak="0">
    <w:nsid w:val="00000011"/>
    <w:multiLevelType w:val="singleLevel"/>
    <w:tmpl w:val="00000011"/>
    <w:name w:val="WW8Num19"/>
    <w:lvl w:ilvl="0">
      <w:start w:val="1"/>
      <w:numFmt w:val="decimal"/>
      <w:lvlText w:val="%1."/>
      <w:lvlJc w:val="left"/>
      <w:pPr>
        <w:tabs>
          <w:tab w:val="num" w:pos="0"/>
        </w:tabs>
        <w:ind w:left="720" w:hanging="360"/>
      </w:pPr>
      <w:rPr>
        <w:rFonts w:ascii="Tahoma" w:hAnsi="Tahoma" w:cs="Tahoma"/>
        <w:color w:val="000000"/>
        <w:sz w:val="20"/>
      </w:rPr>
    </w:lvl>
  </w:abstractNum>
  <w:abstractNum w:abstractNumId="8" w15:restartNumberingAfterBreak="0">
    <w:nsid w:val="00000012"/>
    <w:multiLevelType w:val="singleLevel"/>
    <w:tmpl w:val="00000012"/>
    <w:name w:val="WW8Num20"/>
    <w:lvl w:ilvl="0">
      <w:start w:val="1"/>
      <w:numFmt w:val="decimal"/>
      <w:lvlText w:val="%1."/>
      <w:lvlJc w:val="left"/>
      <w:pPr>
        <w:tabs>
          <w:tab w:val="num" w:pos="0"/>
        </w:tabs>
        <w:ind w:left="720" w:hanging="360"/>
      </w:pPr>
      <w:rPr>
        <w:rFonts w:ascii="Tahoma" w:hAnsi="Tahoma" w:cs="Tahoma"/>
        <w:sz w:val="20"/>
        <w:szCs w:val="22"/>
      </w:rPr>
    </w:lvl>
  </w:abstractNum>
  <w:abstractNum w:abstractNumId="9" w15:restartNumberingAfterBreak="0">
    <w:nsid w:val="00000014"/>
    <w:multiLevelType w:val="singleLevel"/>
    <w:tmpl w:val="00000014"/>
    <w:name w:val="WW8Num22"/>
    <w:lvl w:ilvl="0">
      <w:start w:val="1"/>
      <w:numFmt w:val="decimal"/>
      <w:lvlText w:val="%1."/>
      <w:lvlJc w:val="left"/>
      <w:pPr>
        <w:tabs>
          <w:tab w:val="num" w:pos="0"/>
        </w:tabs>
        <w:ind w:left="720" w:hanging="360"/>
      </w:pPr>
      <w:rPr>
        <w:rFonts w:ascii="Tahoma" w:hAnsi="Tahoma"/>
        <w:b w:val="0"/>
        <w:bCs w:val="0"/>
        <w:sz w:val="20"/>
        <w:szCs w:val="20"/>
      </w:rPr>
    </w:lvl>
  </w:abstractNum>
  <w:abstractNum w:abstractNumId="10" w15:restartNumberingAfterBreak="0">
    <w:nsid w:val="00000019"/>
    <w:multiLevelType w:val="multilevel"/>
    <w:tmpl w:val="2674BDBA"/>
    <w:name w:val="WW8Num27"/>
    <w:lvl w:ilvl="0">
      <w:start w:val="1"/>
      <w:numFmt w:val="decimal"/>
      <w:lvlText w:val="%1."/>
      <w:lvlJc w:val="left"/>
      <w:pPr>
        <w:tabs>
          <w:tab w:val="num" w:pos="0"/>
        </w:tabs>
        <w:ind w:left="720" w:hanging="360"/>
      </w:pPr>
      <w:rPr>
        <w:rFonts w:ascii="Tahoma" w:eastAsia="Times New Roman" w:hAnsi="Tahoma" w:cs="Times New Roman"/>
        <w:color w:val="000000"/>
        <w:sz w:val="20"/>
        <w:szCs w:val="20"/>
      </w:rPr>
    </w:lvl>
    <w:lvl w:ilvl="1">
      <w:start w:val="1"/>
      <w:numFmt w:val="decimal"/>
      <w:isLgl/>
      <w:lvlText w:val="%1.%2."/>
      <w:lvlJc w:val="left"/>
      <w:pPr>
        <w:ind w:left="1074" w:hanging="360"/>
      </w:pPr>
      <w:rPr>
        <w:rFonts w:hint="default"/>
        <w:color w:val="000000"/>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1" w15:restartNumberingAfterBreak="0">
    <w:nsid w:val="00000022"/>
    <w:multiLevelType w:val="multilevel"/>
    <w:tmpl w:val="00000022"/>
    <w:name w:val="WW8Num36"/>
    <w:lvl w:ilvl="0">
      <w:start w:val="1"/>
      <w:numFmt w:val="decimal"/>
      <w:lvlText w:val="%1."/>
      <w:lvlJc w:val="left"/>
      <w:pPr>
        <w:tabs>
          <w:tab w:val="num" w:pos="0"/>
        </w:tabs>
        <w:ind w:left="720" w:hanging="360"/>
      </w:pPr>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2."/>
      <w:lvlJc w:val="left"/>
      <w:pPr>
        <w:tabs>
          <w:tab w:val="num" w:pos="1080"/>
        </w:tabs>
        <w:ind w:left="1080" w:hanging="360"/>
      </w:pPr>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6"/>
    <w:multiLevelType w:val="multilevel"/>
    <w:tmpl w:val="14C2D3DA"/>
    <w:name w:val="WW8Num40"/>
    <w:lvl w:ilvl="0">
      <w:start w:val="1"/>
      <w:numFmt w:val="decimal"/>
      <w:lvlText w:val="%1."/>
      <w:lvlJc w:val="left"/>
      <w:pPr>
        <w:tabs>
          <w:tab w:val="num" w:pos="0"/>
        </w:tabs>
        <w:ind w:left="720" w:hanging="360"/>
      </w:pPr>
      <w:rPr>
        <w:rFonts w:ascii="Tahoma" w:hAnsi="Tahoma"/>
        <w:b w:val="0"/>
        <w:bCs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27"/>
    <w:multiLevelType w:val="multilevel"/>
    <w:tmpl w:val="00000027"/>
    <w:name w:val="WW8Num4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28"/>
    <w:multiLevelType w:val="multilevel"/>
    <w:tmpl w:val="00000028"/>
    <w:name w:val="WW8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29"/>
    <w:multiLevelType w:val="multilevel"/>
    <w:tmpl w:val="00000029"/>
    <w:name w:val="WW8Num4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2A"/>
    <w:multiLevelType w:val="multilevel"/>
    <w:tmpl w:val="0000002A"/>
    <w:name w:val="WW8Num44"/>
    <w:lvl w:ilvl="0">
      <w:start w:val="1"/>
      <w:numFmt w:val="decimal"/>
      <w:lvlText w:val="%1."/>
      <w:lvlJc w:val="left"/>
      <w:pPr>
        <w:tabs>
          <w:tab w:val="num" w:pos="0"/>
        </w:tabs>
        <w:ind w:left="720" w:hanging="360"/>
      </w:pPr>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b w:val="0"/>
        <w:bCs w:val="0"/>
        <w:i w:val="0"/>
        <w:iCs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2C"/>
    <w:multiLevelType w:val="multilevel"/>
    <w:tmpl w:val="0000002C"/>
    <w:name w:val="WW8Num46"/>
    <w:lvl w:ilvl="0">
      <w:start w:val="1"/>
      <w:numFmt w:val="decimal"/>
      <w:lvlText w:val="%1."/>
      <w:lvlJc w:val="left"/>
      <w:pPr>
        <w:tabs>
          <w:tab w:val="num" w:pos="0"/>
        </w:tabs>
        <w:ind w:left="72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2D"/>
    <w:multiLevelType w:val="multilevel"/>
    <w:tmpl w:val="0000002D"/>
    <w:name w:val="WW8Num47"/>
    <w:lvl w:ilvl="0">
      <w:start w:val="1"/>
      <w:numFmt w:val="decimal"/>
      <w:lvlText w:val="%1."/>
      <w:lvlJc w:val="left"/>
      <w:pPr>
        <w:tabs>
          <w:tab w:val="num" w:pos="0"/>
        </w:tabs>
        <w:ind w:left="720" w:hanging="360"/>
      </w:pPr>
      <w:rPr>
        <w:rFonts w:ascii="Tahoma" w:hAnsi="Tahoma"/>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rPr>
        <w:b w:val="0"/>
        <w:bCs w:val="0"/>
        <w:i w:val="0"/>
        <w:iCs w:val="0"/>
        <w:caps w:val="0"/>
        <w:smallCaps w:val="0"/>
        <w:strike w:val="0"/>
        <w:dstrike w:val="0"/>
        <w:color w:val="000000"/>
        <w:spacing w:val="0"/>
        <w:w w:val="100"/>
        <w:position w:val="0"/>
        <w:sz w:val="20"/>
        <w:szCs w:val="20"/>
        <w:u w:val="none"/>
        <w:vertAlign w:val="baseline"/>
      </w:rPr>
    </w:lvl>
  </w:abstractNum>
  <w:abstractNum w:abstractNumId="19" w15:restartNumberingAfterBreak="0">
    <w:nsid w:val="0000002E"/>
    <w:multiLevelType w:val="multilevel"/>
    <w:tmpl w:val="0000002E"/>
    <w:name w:val="WW8Num48"/>
    <w:lvl w:ilvl="0">
      <w:start w:val="1"/>
      <w:numFmt w:val="decimal"/>
      <w:lvlText w:val="%1."/>
      <w:lvlJc w:val="left"/>
      <w:pPr>
        <w:tabs>
          <w:tab w:val="num" w:pos="0"/>
        </w:tabs>
        <w:ind w:left="720" w:hanging="360"/>
      </w:pPr>
      <w:rPr>
        <w:rFonts w:ascii="Tahoma" w:hAnsi="Tahoma"/>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32"/>
    <w:multiLevelType w:val="multilevel"/>
    <w:tmpl w:val="348C5906"/>
    <w:name w:val="WW8Num52"/>
    <w:lvl w:ilvl="0">
      <w:start w:val="1"/>
      <w:numFmt w:val="decimal"/>
      <w:lvlText w:val="%1."/>
      <w:lvlJc w:val="left"/>
      <w:pPr>
        <w:tabs>
          <w:tab w:val="num" w:pos="0"/>
        </w:tabs>
        <w:ind w:left="720" w:hanging="360"/>
      </w:pPr>
      <w:rPr>
        <w:b/>
        <w:bCs/>
        <w:i w:val="0"/>
        <w:iCs/>
        <w:color w:val="000000"/>
        <w:sz w:val="20"/>
        <w:szCs w:val="20"/>
        <w:u w:val="none"/>
      </w:rPr>
    </w:lvl>
    <w:lvl w:ilvl="1">
      <w:start w:val="1"/>
      <w:numFmt w:val="decimal"/>
      <w:lvlText w:val="%2."/>
      <w:lvlJc w:val="left"/>
      <w:pPr>
        <w:tabs>
          <w:tab w:val="num" w:pos="1080"/>
        </w:tabs>
        <w:ind w:left="1080" w:hanging="360"/>
      </w:pPr>
      <w:rPr>
        <w:rFonts w:ascii="Tahoma" w:hAnsi="Tahoma" w:cs="Tahoma"/>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8816A5"/>
    <w:multiLevelType w:val="hybridMultilevel"/>
    <w:tmpl w:val="603E9B7C"/>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05E54901"/>
    <w:multiLevelType w:val="hybridMultilevel"/>
    <w:tmpl w:val="C84829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8027781"/>
    <w:multiLevelType w:val="hybridMultilevel"/>
    <w:tmpl w:val="96248DD4"/>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8CF2D7B"/>
    <w:multiLevelType w:val="hybridMultilevel"/>
    <w:tmpl w:val="48E29BD6"/>
    <w:lvl w:ilvl="0" w:tplc="10EA2714">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0C346416"/>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0E3078D1"/>
    <w:multiLevelType w:val="hybridMultilevel"/>
    <w:tmpl w:val="81E808A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0FE90025"/>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2020393"/>
    <w:multiLevelType w:val="hybridMultilevel"/>
    <w:tmpl w:val="C6C4F6BE"/>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6450E60"/>
    <w:multiLevelType w:val="hybridMultilevel"/>
    <w:tmpl w:val="81F2B946"/>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6EA546C"/>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86C2567"/>
    <w:multiLevelType w:val="hybridMultilevel"/>
    <w:tmpl w:val="603E9B7C"/>
    <w:lvl w:ilvl="0" w:tplc="497A2210">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19AC0DBB"/>
    <w:multiLevelType w:val="hybridMultilevel"/>
    <w:tmpl w:val="93964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AB712E3"/>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1F437349"/>
    <w:multiLevelType w:val="hybridMultilevel"/>
    <w:tmpl w:val="171607A4"/>
    <w:lvl w:ilvl="0" w:tplc="BD480EDA">
      <w:start w:val="1"/>
      <w:numFmt w:val="decimal"/>
      <w:pStyle w:val="1wyla"/>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41" w15:restartNumberingAfterBreak="0">
    <w:nsid w:val="232D28F8"/>
    <w:multiLevelType w:val="hybridMultilevel"/>
    <w:tmpl w:val="696A8072"/>
    <w:lvl w:ilvl="0" w:tplc="0415000F">
      <w:start w:val="1"/>
      <w:numFmt w:val="decimal"/>
      <w:pStyle w:val="Nagwek8"/>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27E9605F"/>
    <w:multiLevelType w:val="hybridMultilevel"/>
    <w:tmpl w:val="EA42A5FE"/>
    <w:lvl w:ilvl="0" w:tplc="12B4F3C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B854855"/>
    <w:multiLevelType w:val="hybridMultilevel"/>
    <w:tmpl w:val="93964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BF64157"/>
    <w:multiLevelType w:val="hybridMultilevel"/>
    <w:tmpl w:val="603E9B7C"/>
    <w:lvl w:ilvl="0" w:tplc="497A2210">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2EDE3143"/>
    <w:multiLevelType w:val="hybridMultilevel"/>
    <w:tmpl w:val="96248DD4"/>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FE34766"/>
    <w:multiLevelType w:val="hybridMultilevel"/>
    <w:tmpl w:val="48E29BD6"/>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33B976B1"/>
    <w:multiLevelType w:val="hybridMultilevel"/>
    <w:tmpl w:val="56F41F00"/>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3EC2D48"/>
    <w:multiLevelType w:val="hybridMultilevel"/>
    <w:tmpl w:val="93964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FC77F7C"/>
    <w:multiLevelType w:val="hybridMultilevel"/>
    <w:tmpl w:val="AB044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C33E2A"/>
    <w:multiLevelType w:val="hybridMultilevel"/>
    <w:tmpl w:val="48E29BD6"/>
    <w:lvl w:ilvl="0" w:tplc="10EA2714">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431966E1"/>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A011C5"/>
    <w:multiLevelType w:val="hybridMultilevel"/>
    <w:tmpl w:val="603E9B7C"/>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8A76A76"/>
    <w:multiLevelType w:val="hybridMultilevel"/>
    <w:tmpl w:val="97422E1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4C3374C1"/>
    <w:multiLevelType w:val="hybridMultilevel"/>
    <w:tmpl w:val="38268300"/>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D0D434E"/>
    <w:multiLevelType w:val="hybridMultilevel"/>
    <w:tmpl w:val="97422E1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7" w15:restartNumberingAfterBreak="0">
    <w:nsid w:val="4DFB493B"/>
    <w:multiLevelType w:val="hybridMultilevel"/>
    <w:tmpl w:val="74A8CD4E"/>
    <w:lvl w:ilvl="0" w:tplc="E946D4F8">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51F43277"/>
    <w:multiLevelType w:val="hybridMultilevel"/>
    <w:tmpl w:val="EA42A5FE"/>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53A81908"/>
    <w:multiLevelType w:val="hybridMultilevel"/>
    <w:tmpl w:val="ECD8A46E"/>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3B3456F"/>
    <w:multiLevelType w:val="hybridMultilevel"/>
    <w:tmpl w:val="995E54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62" w15:restartNumberingAfterBreak="0">
    <w:nsid w:val="57730E11"/>
    <w:multiLevelType w:val="hybridMultilevel"/>
    <w:tmpl w:val="754C8A32"/>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3C14255"/>
    <w:multiLevelType w:val="hybridMultilevel"/>
    <w:tmpl w:val="81E808A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4"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7B276A6"/>
    <w:multiLevelType w:val="hybridMultilevel"/>
    <w:tmpl w:val="ABD6ADA2"/>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DF33FA"/>
    <w:multiLevelType w:val="hybridMultilevel"/>
    <w:tmpl w:val="48E29BD6"/>
    <w:lvl w:ilvl="0" w:tplc="10EA2714">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71713CFB"/>
    <w:multiLevelType w:val="hybridMultilevel"/>
    <w:tmpl w:val="48E29BD6"/>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742D2643"/>
    <w:multiLevelType w:val="hybridMultilevel"/>
    <w:tmpl w:val="B5CE29F8"/>
    <w:name w:val="WW8Num132"/>
    <w:lvl w:ilvl="0" w:tplc="FFFFFFFF">
      <w:start w:val="1"/>
      <w:numFmt w:val="bullet"/>
      <w:pStyle w:val="111wyliczanie"/>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69" w15:restartNumberingAfterBreak="0">
    <w:nsid w:val="76CC3327"/>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B4B36D4"/>
    <w:multiLevelType w:val="hybridMultilevel"/>
    <w:tmpl w:val="56F41F00"/>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C0A6CAB"/>
    <w:multiLevelType w:val="hybridMultilevel"/>
    <w:tmpl w:val="48E29BD6"/>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7E863F47"/>
    <w:multiLevelType w:val="hybridMultilevel"/>
    <w:tmpl w:val="AB044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188828">
    <w:abstractNumId w:val="61"/>
  </w:num>
  <w:num w:numId="2" w16cid:durableId="12198027">
    <w:abstractNumId w:val="41"/>
  </w:num>
  <w:num w:numId="3" w16cid:durableId="1722485430">
    <w:abstractNumId w:val="68"/>
  </w:num>
  <w:num w:numId="4" w16cid:durableId="1148133064">
    <w:abstractNumId w:val="40"/>
  </w:num>
  <w:num w:numId="5" w16cid:durableId="1815634474">
    <w:abstractNumId w:val="0"/>
  </w:num>
  <w:num w:numId="6" w16cid:durableId="455223541">
    <w:abstractNumId w:val="49"/>
  </w:num>
  <w:num w:numId="7" w16cid:durableId="1847861677">
    <w:abstractNumId w:val="69"/>
  </w:num>
  <w:num w:numId="8" w16cid:durableId="861284089">
    <w:abstractNumId w:val="37"/>
  </w:num>
  <w:num w:numId="9" w16cid:durableId="1425102923">
    <w:abstractNumId w:val="51"/>
  </w:num>
  <w:num w:numId="10" w16cid:durableId="2004506819">
    <w:abstractNumId w:val="27"/>
  </w:num>
  <w:num w:numId="11" w16cid:durableId="1416786480">
    <w:abstractNumId w:val="57"/>
  </w:num>
  <w:num w:numId="12" w16cid:durableId="1737783352">
    <w:abstractNumId w:val="22"/>
  </w:num>
  <w:num w:numId="13" w16cid:durableId="1452089431">
    <w:abstractNumId w:val="66"/>
  </w:num>
  <w:num w:numId="14" w16cid:durableId="1317996780">
    <w:abstractNumId w:val="24"/>
  </w:num>
  <w:num w:numId="15" w16cid:durableId="2076510670">
    <w:abstractNumId w:val="50"/>
  </w:num>
  <w:num w:numId="16" w16cid:durableId="421755151">
    <w:abstractNumId w:val="47"/>
    <w:lvlOverride w:ilvl="0">
      <w:startOverride w:val="1"/>
    </w:lvlOverride>
  </w:num>
  <w:num w:numId="17" w16cid:durableId="32389434">
    <w:abstractNumId w:val="47"/>
    <w:lvlOverride w:ilvl="0">
      <w:startOverride w:val="1"/>
    </w:lvlOverride>
  </w:num>
  <w:num w:numId="18" w16cid:durableId="1275281791">
    <w:abstractNumId w:val="44"/>
  </w:num>
  <w:num w:numId="19" w16cid:durableId="2002735617">
    <w:abstractNumId w:val="35"/>
  </w:num>
  <w:num w:numId="20" w16cid:durableId="269821167">
    <w:abstractNumId w:val="34"/>
  </w:num>
  <w:num w:numId="21" w16cid:durableId="528879765">
    <w:abstractNumId w:val="28"/>
  </w:num>
  <w:num w:numId="22" w16cid:durableId="1224558939">
    <w:abstractNumId w:val="25"/>
  </w:num>
  <w:num w:numId="23" w16cid:durableId="272785659">
    <w:abstractNumId w:val="42"/>
  </w:num>
  <w:num w:numId="24" w16cid:durableId="1967003262">
    <w:abstractNumId w:val="65"/>
  </w:num>
  <w:num w:numId="25" w16cid:durableId="121732189">
    <w:abstractNumId w:val="62"/>
  </w:num>
  <w:num w:numId="26" w16cid:durableId="1768847250">
    <w:abstractNumId w:val="23"/>
  </w:num>
  <w:num w:numId="27" w16cid:durableId="1468815164">
    <w:abstractNumId w:val="30"/>
  </w:num>
  <w:num w:numId="28" w16cid:durableId="2021931669">
    <w:abstractNumId w:val="63"/>
  </w:num>
  <w:num w:numId="29" w16cid:durableId="2014992551">
    <w:abstractNumId w:val="36"/>
  </w:num>
  <w:num w:numId="30" w16cid:durableId="1827866448">
    <w:abstractNumId w:val="59"/>
  </w:num>
  <w:num w:numId="31" w16cid:durableId="1071854726">
    <w:abstractNumId w:val="58"/>
  </w:num>
  <w:num w:numId="32" w16cid:durableId="1680547529">
    <w:abstractNumId w:val="52"/>
  </w:num>
  <w:num w:numId="33" w16cid:durableId="1614049027">
    <w:abstractNumId w:val="21"/>
  </w:num>
  <w:num w:numId="34" w16cid:durableId="915088391">
    <w:abstractNumId w:val="43"/>
  </w:num>
  <w:num w:numId="35" w16cid:durableId="1305543291">
    <w:abstractNumId w:val="48"/>
  </w:num>
  <w:num w:numId="36" w16cid:durableId="652564983">
    <w:abstractNumId w:val="67"/>
  </w:num>
  <w:num w:numId="37" w16cid:durableId="1363870024">
    <w:abstractNumId w:val="72"/>
  </w:num>
  <w:num w:numId="38" w16cid:durableId="733242874">
    <w:abstractNumId w:val="71"/>
  </w:num>
  <w:num w:numId="39" w16cid:durableId="39281376">
    <w:abstractNumId w:val="60"/>
  </w:num>
  <w:num w:numId="40" w16cid:durableId="1977683845">
    <w:abstractNumId w:val="54"/>
  </w:num>
  <w:num w:numId="41" w16cid:durableId="1101293014">
    <w:abstractNumId w:val="56"/>
  </w:num>
  <w:num w:numId="42" w16cid:durableId="609892819">
    <w:abstractNumId w:val="45"/>
  </w:num>
  <w:num w:numId="43" w16cid:durableId="1915892543">
    <w:abstractNumId w:val="55"/>
  </w:num>
  <w:num w:numId="44" w16cid:durableId="1357342595">
    <w:abstractNumId w:val="46"/>
  </w:num>
  <w:num w:numId="45" w16cid:durableId="360596751">
    <w:abstractNumId w:val="70"/>
  </w:num>
  <w:num w:numId="46" w16cid:durableId="1130712636">
    <w:abstractNumId w:val="32"/>
  </w:num>
  <w:num w:numId="47" w16cid:durableId="1600067391">
    <w:abstractNumId w:val="29"/>
  </w:num>
  <w:num w:numId="48" w16cid:durableId="1704018019">
    <w:abstractNumId w:val="31"/>
  </w:num>
  <w:num w:numId="49" w16cid:durableId="655691881">
    <w:abstractNumId w:val="39"/>
  </w:num>
  <w:num w:numId="50" w16cid:durableId="1868177020">
    <w:abstractNumId w:val="26"/>
  </w:num>
  <w:num w:numId="51" w16cid:durableId="406609014">
    <w:abstractNumId w:val="64"/>
  </w:num>
  <w:num w:numId="52" w16cid:durableId="1491556535">
    <w:abstractNumId w:val="38"/>
  </w:num>
  <w:num w:numId="53" w16cid:durableId="2110005757">
    <w:abstractNumId w:val="53"/>
  </w:num>
  <w:num w:numId="54" w16cid:durableId="831869685">
    <w:abstractNumId w:val="33"/>
  </w:num>
  <w:num w:numId="55" w16cid:durableId="1843549578">
    <w:abstractNumId w:val="6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45D0"/>
    <w:rsid w:val="000067D0"/>
    <w:rsid w:val="00016C5D"/>
    <w:rsid w:val="00017E5E"/>
    <w:rsid w:val="00022A26"/>
    <w:rsid w:val="00035B27"/>
    <w:rsid w:val="00037A15"/>
    <w:rsid w:val="00057012"/>
    <w:rsid w:val="000717CA"/>
    <w:rsid w:val="00092F70"/>
    <w:rsid w:val="000B059A"/>
    <w:rsid w:val="000F4C0A"/>
    <w:rsid w:val="00107877"/>
    <w:rsid w:val="00164AAD"/>
    <w:rsid w:val="0019215E"/>
    <w:rsid w:val="001C4B01"/>
    <w:rsid w:val="001C6548"/>
    <w:rsid w:val="001D2E90"/>
    <w:rsid w:val="001F3F0B"/>
    <w:rsid w:val="0020427E"/>
    <w:rsid w:val="00211490"/>
    <w:rsid w:val="002164E8"/>
    <w:rsid w:val="002532EF"/>
    <w:rsid w:val="0026038F"/>
    <w:rsid w:val="00260AEC"/>
    <w:rsid w:val="002625A5"/>
    <w:rsid w:val="00280284"/>
    <w:rsid w:val="00290F28"/>
    <w:rsid w:val="00291ACB"/>
    <w:rsid w:val="002A5D49"/>
    <w:rsid w:val="002A721D"/>
    <w:rsid w:val="002C7E4A"/>
    <w:rsid w:val="002D0672"/>
    <w:rsid w:val="003070D8"/>
    <w:rsid w:val="00315108"/>
    <w:rsid w:val="003505CD"/>
    <w:rsid w:val="00380E08"/>
    <w:rsid w:val="003952AB"/>
    <w:rsid w:val="003B7D16"/>
    <w:rsid w:val="003C3A90"/>
    <w:rsid w:val="003D0F00"/>
    <w:rsid w:val="003D157F"/>
    <w:rsid w:val="003E31CC"/>
    <w:rsid w:val="003E3DF0"/>
    <w:rsid w:val="003E4DA8"/>
    <w:rsid w:val="003F1159"/>
    <w:rsid w:val="004205B2"/>
    <w:rsid w:val="0042425D"/>
    <w:rsid w:val="00434152"/>
    <w:rsid w:val="004373F2"/>
    <w:rsid w:val="00442528"/>
    <w:rsid w:val="00442EDE"/>
    <w:rsid w:val="00451D5F"/>
    <w:rsid w:val="00474170"/>
    <w:rsid w:val="0047605B"/>
    <w:rsid w:val="00480DA9"/>
    <w:rsid w:val="00482AEB"/>
    <w:rsid w:val="004B0671"/>
    <w:rsid w:val="004C3ED2"/>
    <w:rsid w:val="004D20C6"/>
    <w:rsid w:val="004E5C7B"/>
    <w:rsid w:val="004F717F"/>
    <w:rsid w:val="005253BD"/>
    <w:rsid w:val="005347AF"/>
    <w:rsid w:val="005349BE"/>
    <w:rsid w:val="00536CEE"/>
    <w:rsid w:val="00544311"/>
    <w:rsid w:val="00545162"/>
    <w:rsid w:val="00550D44"/>
    <w:rsid w:val="0055140E"/>
    <w:rsid w:val="005518B3"/>
    <w:rsid w:val="0055353E"/>
    <w:rsid w:val="0056580A"/>
    <w:rsid w:val="00594A36"/>
    <w:rsid w:val="005A0DA6"/>
    <w:rsid w:val="005B4E8F"/>
    <w:rsid w:val="005E2A78"/>
    <w:rsid w:val="005F0612"/>
    <w:rsid w:val="00603E8E"/>
    <w:rsid w:val="00604738"/>
    <w:rsid w:val="00606EA4"/>
    <w:rsid w:val="0061085F"/>
    <w:rsid w:val="00617E8B"/>
    <w:rsid w:val="00657948"/>
    <w:rsid w:val="0066175C"/>
    <w:rsid w:val="00661AFB"/>
    <w:rsid w:val="0066723D"/>
    <w:rsid w:val="006726C5"/>
    <w:rsid w:val="00680D9C"/>
    <w:rsid w:val="006A08B1"/>
    <w:rsid w:val="006A5FFB"/>
    <w:rsid w:val="006B7C7D"/>
    <w:rsid w:val="006D569A"/>
    <w:rsid w:val="006D6897"/>
    <w:rsid w:val="006E0B3B"/>
    <w:rsid w:val="006E7CA0"/>
    <w:rsid w:val="006F59BF"/>
    <w:rsid w:val="007315A9"/>
    <w:rsid w:val="0074037D"/>
    <w:rsid w:val="00743E16"/>
    <w:rsid w:val="0074612A"/>
    <w:rsid w:val="00746B1F"/>
    <w:rsid w:val="007663D8"/>
    <w:rsid w:val="00784E15"/>
    <w:rsid w:val="007974FE"/>
    <w:rsid w:val="007C5626"/>
    <w:rsid w:val="007D1BB9"/>
    <w:rsid w:val="007D1D6E"/>
    <w:rsid w:val="007E3EAC"/>
    <w:rsid w:val="007F2F24"/>
    <w:rsid w:val="007F53B8"/>
    <w:rsid w:val="008263EB"/>
    <w:rsid w:val="008468E9"/>
    <w:rsid w:val="00861B51"/>
    <w:rsid w:val="00870791"/>
    <w:rsid w:val="00892C4D"/>
    <w:rsid w:val="00894906"/>
    <w:rsid w:val="009117BC"/>
    <w:rsid w:val="00914F33"/>
    <w:rsid w:val="009366D7"/>
    <w:rsid w:val="00996194"/>
    <w:rsid w:val="00A003DB"/>
    <w:rsid w:val="00A03BC6"/>
    <w:rsid w:val="00A2467D"/>
    <w:rsid w:val="00A45C4E"/>
    <w:rsid w:val="00A511B1"/>
    <w:rsid w:val="00A80A3C"/>
    <w:rsid w:val="00A815CB"/>
    <w:rsid w:val="00A81FCE"/>
    <w:rsid w:val="00A95555"/>
    <w:rsid w:val="00AA1EC8"/>
    <w:rsid w:val="00AA5F14"/>
    <w:rsid w:val="00AC0560"/>
    <w:rsid w:val="00AD3F32"/>
    <w:rsid w:val="00AF02EE"/>
    <w:rsid w:val="00AF3830"/>
    <w:rsid w:val="00B00CF9"/>
    <w:rsid w:val="00B026B4"/>
    <w:rsid w:val="00B11088"/>
    <w:rsid w:val="00B16778"/>
    <w:rsid w:val="00B17766"/>
    <w:rsid w:val="00B27486"/>
    <w:rsid w:val="00B275CD"/>
    <w:rsid w:val="00B37AF3"/>
    <w:rsid w:val="00B427C7"/>
    <w:rsid w:val="00B50FD3"/>
    <w:rsid w:val="00B71FE5"/>
    <w:rsid w:val="00B904AB"/>
    <w:rsid w:val="00B97936"/>
    <w:rsid w:val="00BA1B0F"/>
    <w:rsid w:val="00BA7C99"/>
    <w:rsid w:val="00BC104B"/>
    <w:rsid w:val="00BC5E23"/>
    <w:rsid w:val="00C15D48"/>
    <w:rsid w:val="00C2157B"/>
    <w:rsid w:val="00C27912"/>
    <w:rsid w:val="00C32750"/>
    <w:rsid w:val="00C44FF5"/>
    <w:rsid w:val="00C66234"/>
    <w:rsid w:val="00C855F2"/>
    <w:rsid w:val="00CB671D"/>
    <w:rsid w:val="00CD4B5C"/>
    <w:rsid w:val="00CE061D"/>
    <w:rsid w:val="00CE2F73"/>
    <w:rsid w:val="00D117CE"/>
    <w:rsid w:val="00D36C55"/>
    <w:rsid w:val="00D37D7C"/>
    <w:rsid w:val="00D67EC2"/>
    <w:rsid w:val="00E05D84"/>
    <w:rsid w:val="00E2773D"/>
    <w:rsid w:val="00E4098D"/>
    <w:rsid w:val="00E42AD3"/>
    <w:rsid w:val="00E4454C"/>
    <w:rsid w:val="00E46A33"/>
    <w:rsid w:val="00E51564"/>
    <w:rsid w:val="00E60295"/>
    <w:rsid w:val="00E63EE7"/>
    <w:rsid w:val="00E95598"/>
    <w:rsid w:val="00EA0328"/>
    <w:rsid w:val="00EC31B0"/>
    <w:rsid w:val="00ED3FB0"/>
    <w:rsid w:val="00EE384A"/>
    <w:rsid w:val="00EF36DE"/>
    <w:rsid w:val="00F01C35"/>
    <w:rsid w:val="00F42DB6"/>
    <w:rsid w:val="00F747D1"/>
    <w:rsid w:val="00F75A22"/>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paragraph" w:styleId="Nagwek1">
    <w:name w:val="heading 1"/>
    <w:basedOn w:val="Normalny"/>
    <w:next w:val="Normalny"/>
    <w:link w:val="Nagwek1Znak"/>
    <w:qFormat/>
    <w:rsid w:val="008468E9"/>
    <w:pPr>
      <w:keepNext/>
      <w:numPr>
        <w:numId w:val="5"/>
      </w:numPr>
      <w:spacing w:before="480" w:after="60"/>
      <w:outlineLvl w:val="0"/>
    </w:pPr>
    <w:rPr>
      <w:rFonts w:ascii="Tahoma" w:eastAsia="Times New Roman" w:hAnsi="Tahoma" w:cs="Tahoma"/>
      <w:b/>
      <w:bCs/>
      <w:kern w:val="1"/>
      <w:sz w:val="24"/>
      <w:szCs w:val="24"/>
    </w:rPr>
  </w:style>
  <w:style w:type="paragraph" w:styleId="Nagwek2">
    <w:name w:val="heading 2"/>
    <w:basedOn w:val="Normalny"/>
    <w:next w:val="Normalny"/>
    <w:link w:val="Nagwek2Znak"/>
    <w:qFormat/>
    <w:rsid w:val="008468E9"/>
    <w:pPr>
      <w:keepNext/>
      <w:spacing w:before="240" w:after="60"/>
      <w:outlineLvl w:val="1"/>
    </w:pPr>
    <w:rPr>
      <w:rFonts w:ascii="Cambria" w:eastAsia="Times New Roman" w:hAnsi="Cambria" w:cs="Times New Roman"/>
      <w:b/>
      <w:bCs/>
      <w:i/>
      <w:iCs/>
      <w:sz w:val="28"/>
      <w:szCs w:val="28"/>
    </w:rPr>
  </w:style>
  <w:style w:type="paragraph" w:styleId="Nagwek3">
    <w:name w:val="heading 3"/>
    <w:basedOn w:val="Normalny"/>
    <w:next w:val="Normalny"/>
    <w:link w:val="Nagwek3Znak"/>
    <w:qFormat/>
    <w:rsid w:val="008468E9"/>
    <w:pPr>
      <w:keepNext/>
      <w:spacing w:before="240" w:after="60"/>
      <w:outlineLvl w:val="2"/>
    </w:pPr>
    <w:rPr>
      <w:rFonts w:ascii="Cambria" w:eastAsia="Times New Roman" w:hAnsi="Cambria" w:cs="Times New Roman"/>
      <w:b/>
      <w:bCs/>
      <w:sz w:val="26"/>
      <w:szCs w:val="26"/>
    </w:rPr>
  </w:style>
  <w:style w:type="paragraph" w:styleId="Nagwek4">
    <w:name w:val="heading 4"/>
    <w:basedOn w:val="Normalny"/>
    <w:next w:val="Normalny"/>
    <w:link w:val="Nagwek4Znak"/>
    <w:qFormat/>
    <w:rsid w:val="008468E9"/>
    <w:pPr>
      <w:keepNext/>
      <w:spacing w:before="120" w:after="0" w:line="100" w:lineRule="atLeast"/>
      <w:jc w:val="both"/>
      <w:outlineLvl w:val="3"/>
    </w:pPr>
    <w:rPr>
      <w:rFonts w:ascii="Times New Roman" w:eastAsia="Times New Roman" w:hAnsi="Times New Roman" w:cs="Times New Roman"/>
      <w:i/>
      <w:iCs/>
      <w:sz w:val="24"/>
      <w:szCs w:val="24"/>
    </w:rPr>
  </w:style>
  <w:style w:type="paragraph" w:styleId="Nagwek5">
    <w:name w:val="heading 5"/>
    <w:basedOn w:val="Normalny"/>
    <w:next w:val="Normalny"/>
    <w:link w:val="Nagwek5Znak"/>
    <w:qFormat/>
    <w:rsid w:val="008468E9"/>
    <w:pPr>
      <w:keepNext/>
      <w:spacing w:after="0" w:line="100" w:lineRule="atLeast"/>
      <w:jc w:val="center"/>
      <w:outlineLvl w:val="4"/>
    </w:pPr>
    <w:rPr>
      <w:rFonts w:ascii="Times New Roman" w:eastAsia="Times New Roman" w:hAnsi="Times New Roman" w:cs="Arial"/>
      <w:i/>
      <w:iCs/>
      <w:sz w:val="20"/>
      <w:szCs w:val="20"/>
    </w:rPr>
  </w:style>
  <w:style w:type="paragraph" w:styleId="Nagwek6">
    <w:name w:val="heading 6"/>
    <w:basedOn w:val="Normalny"/>
    <w:next w:val="Normalny"/>
    <w:link w:val="Nagwek6Znak"/>
    <w:qFormat/>
    <w:rsid w:val="008468E9"/>
    <w:pPr>
      <w:spacing w:before="240" w:after="60"/>
      <w:outlineLvl w:val="5"/>
    </w:pPr>
    <w:rPr>
      <w:rFonts w:eastAsia="Times New Roman" w:cs="Times New Roman"/>
      <w:b/>
      <w:bCs/>
    </w:rPr>
  </w:style>
  <w:style w:type="paragraph" w:styleId="Nagwek7">
    <w:name w:val="heading 7"/>
    <w:basedOn w:val="Normalny"/>
    <w:next w:val="Normalny"/>
    <w:link w:val="Nagwek7Znak"/>
    <w:qFormat/>
    <w:rsid w:val="008468E9"/>
    <w:pPr>
      <w:keepNext/>
      <w:spacing w:after="0" w:line="100" w:lineRule="atLeast"/>
      <w:jc w:val="both"/>
      <w:outlineLvl w:val="6"/>
    </w:pPr>
    <w:rPr>
      <w:rFonts w:ascii="Times New Roman" w:eastAsia="Times New Roman" w:hAnsi="Times New Roman" w:cs="Times New Roman"/>
      <w:b/>
      <w:bCs/>
      <w:sz w:val="24"/>
      <w:szCs w:val="24"/>
    </w:rPr>
  </w:style>
  <w:style w:type="paragraph" w:styleId="Nagwek8">
    <w:name w:val="heading 8"/>
    <w:basedOn w:val="Normalny"/>
    <w:next w:val="Normalny"/>
    <w:link w:val="Nagwek8Znak"/>
    <w:qFormat/>
    <w:rsid w:val="008468E9"/>
    <w:pPr>
      <w:keepNext/>
      <w:numPr>
        <w:numId w:val="2"/>
      </w:numPr>
      <w:spacing w:after="0" w:line="100" w:lineRule="atLeast"/>
      <w:jc w:val="right"/>
      <w:outlineLvl w:val="7"/>
    </w:pPr>
    <w:rPr>
      <w:rFonts w:ascii="Arial" w:eastAsia="Times New Roman" w:hAnsi="Arial" w:cs="Arial"/>
      <w:sz w:val="24"/>
      <w:szCs w:val="20"/>
    </w:rPr>
  </w:style>
  <w:style w:type="paragraph" w:styleId="Nagwek9">
    <w:name w:val="heading 9"/>
    <w:basedOn w:val="Normalny"/>
    <w:next w:val="Normalny"/>
    <w:link w:val="Nagwek9Znak"/>
    <w:qFormat/>
    <w:rsid w:val="008468E9"/>
    <w:pPr>
      <w:keepNext/>
      <w:spacing w:after="0" w:line="100" w:lineRule="atLeast"/>
      <w:ind w:left="3780"/>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rsid w:val="0042425D"/>
    <w:rPr>
      <w:rFonts w:ascii="Calibri" w:eastAsia="Calibri" w:hAnsi="Calibri" w:cs="Calibri"/>
      <w:lang w:eastAsia="ar-SA"/>
    </w:rPr>
  </w:style>
  <w:style w:type="paragraph" w:styleId="Stopka">
    <w:name w:val="footer"/>
    <w:basedOn w:val="Normalny"/>
    <w:link w:val="StopkaZnak"/>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semiHidden/>
    <w:unhideWhenUsed/>
    <w:rsid w:val="00BA1B0F"/>
    <w:pPr>
      <w:spacing w:after="120"/>
    </w:pPr>
    <w:rPr>
      <w:sz w:val="16"/>
      <w:szCs w:val="16"/>
    </w:rPr>
  </w:style>
  <w:style w:type="character" w:customStyle="1" w:styleId="Tekstpodstawowy3Znak">
    <w:name w:val="Tekst podstawowy 3 Znak"/>
    <w:basedOn w:val="Domylnaczcionkaakapitu"/>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semiHidden/>
    <w:rsid w:val="00BA1B0F"/>
    <w:rPr>
      <w:rFonts w:ascii="Calibri" w:eastAsia="Calibri" w:hAnsi="Calibri" w:cs="Calibri"/>
      <w:sz w:val="16"/>
      <w:szCs w:val="16"/>
      <w:lang w:eastAsia="ar-SA"/>
    </w:rPr>
  </w:style>
  <w:style w:type="character" w:customStyle="1" w:styleId="Nagwek1Znak">
    <w:name w:val="Nagłówek 1 Znak"/>
    <w:basedOn w:val="Domylnaczcionkaakapitu"/>
    <w:link w:val="Nagwek1"/>
    <w:rsid w:val="008468E9"/>
    <w:rPr>
      <w:rFonts w:ascii="Tahoma" w:eastAsia="Times New Roman" w:hAnsi="Tahoma" w:cs="Tahoma"/>
      <w:b/>
      <w:bCs/>
      <w:kern w:val="1"/>
      <w:sz w:val="24"/>
      <w:szCs w:val="24"/>
      <w:lang w:eastAsia="ar-SA"/>
    </w:rPr>
  </w:style>
  <w:style w:type="character" w:customStyle="1" w:styleId="Nagwek2Znak">
    <w:name w:val="Nagłówek 2 Znak"/>
    <w:basedOn w:val="Domylnaczcionkaakapitu"/>
    <w:link w:val="Nagwek2"/>
    <w:rsid w:val="008468E9"/>
    <w:rPr>
      <w:rFonts w:ascii="Cambria" w:eastAsia="Times New Roman" w:hAnsi="Cambria" w:cs="Times New Roman"/>
      <w:b/>
      <w:bCs/>
      <w:i/>
      <w:iCs/>
      <w:sz w:val="28"/>
      <w:szCs w:val="28"/>
      <w:lang w:eastAsia="ar-SA"/>
    </w:rPr>
  </w:style>
  <w:style w:type="character" w:customStyle="1" w:styleId="Nagwek3Znak">
    <w:name w:val="Nagłówek 3 Znak"/>
    <w:basedOn w:val="Domylnaczcionkaakapitu"/>
    <w:link w:val="Nagwek3"/>
    <w:rsid w:val="008468E9"/>
    <w:rPr>
      <w:rFonts w:ascii="Cambria" w:eastAsia="Times New Roman" w:hAnsi="Cambria" w:cs="Times New Roman"/>
      <w:b/>
      <w:bCs/>
      <w:sz w:val="26"/>
      <w:szCs w:val="26"/>
      <w:lang w:eastAsia="ar-SA"/>
    </w:rPr>
  </w:style>
  <w:style w:type="character" w:customStyle="1" w:styleId="Nagwek4Znak">
    <w:name w:val="Nagłówek 4 Znak"/>
    <w:basedOn w:val="Domylnaczcionkaakapitu"/>
    <w:link w:val="Nagwek4"/>
    <w:rsid w:val="008468E9"/>
    <w:rPr>
      <w:rFonts w:ascii="Times New Roman" w:eastAsia="Times New Roman" w:hAnsi="Times New Roman" w:cs="Times New Roman"/>
      <w:i/>
      <w:iCs/>
      <w:sz w:val="24"/>
      <w:szCs w:val="24"/>
      <w:lang w:eastAsia="ar-SA"/>
    </w:rPr>
  </w:style>
  <w:style w:type="character" w:customStyle="1" w:styleId="Nagwek5Znak">
    <w:name w:val="Nagłówek 5 Znak"/>
    <w:basedOn w:val="Domylnaczcionkaakapitu"/>
    <w:link w:val="Nagwek5"/>
    <w:rsid w:val="008468E9"/>
    <w:rPr>
      <w:rFonts w:ascii="Times New Roman" w:eastAsia="Times New Roman" w:hAnsi="Times New Roman" w:cs="Arial"/>
      <w:i/>
      <w:iCs/>
      <w:sz w:val="20"/>
      <w:szCs w:val="20"/>
      <w:lang w:eastAsia="ar-SA"/>
    </w:rPr>
  </w:style>
  <w:style w:type="character" w:customStyle="1" w:styleId="Nagwek6Znak">
    <w:name w:val="Nagłówek 6 Znak"/>
    <w:basedOn w:val="Domylnaczcionkaakapitu"/>
    <w:link w:val="Nagwek6"/>
    <w:rsid w:val="008468E9"/>
    <w:rPr>
      <w:rFonts w:ascii="Calibri" w:eastAsia="Times New Roman" w:hAnsi="Calibri" w:cs="Times New Roman"/>
      <w:b/>
      <w:bCs/>
      <w:lang w:eastAsia="ar-SA"/>
    </w:rPr>
  </w:style>
  <w:style w:type="character" w:customStyle="1" w:styleId="Nagwek7Znak">
    <w:name w:val="Nagłówek 7 Znak"/>
    <w:basedOn w:val="Domylnaczcionkaakapitu"/>
    <w:link w:val="Nagwek7"/>
    <w:rsid w:val="008468E9"/>
    <w:rPr>
      <w:rFonts w:ascii="Times New Roman" w:eastAsia="Times New Roman" w:hAnsi="Times New Roman" w:cs="Times New Roman"/>
      <w:b/>
      <w:bCs/>
      <w:sz w:val="24"/>
      <w:szCs w:val="24"/>
      <w:lang w:eastAsia="ar-SA"/>
    </w:rPr>
  </w:style>
  <w:style w:type="character" w:customStyle="1" w:styleId="Nagwek8Znak">
    <w:name w:val="Nagłówek 8 Znak"/>
    <w:basedOn w:val="Domylnaczcionkaakapitu"/>
    <w:link w:val="Nagwek8"/>
    <w:rsid w:val="008468E9"/>
    <w:rPr>
      <w:rFonts w:ascii="Arial" w:eastAsia="Times New Roman" w:hAnsi="Arial" w:cs="Arial"/>
      <w:sz w:val="24"/>
      <w:szCs w:val="20"/>
      <w:lang w:eastAsia="ar-SA"/>
    </w:rPr>
  </w:style>
  <w:style w:type="character" w:customStyle="1" w:styleId="Nagwek9Znak">
    <w:name w:val="Nagłówek 9 Znak"/>
    <w:basedOn w:val="Domylnaczcionkaakapitu"/>
    <w:link w:val="Nagwek9"/>
    <w:rsid w:val="008468E9"/>
    <w:rPr>
      <w:rFonts w:ascii="Times New Roman" w:eastAsia="Times New Roman" w:hAnsi="Times New Roman" w:cs="Times New Roman"/>
      <w:b/>
      <w:bCs/>
      <w:sz w:val="24"/>
      <w:szCs w:val="24"/>
      <w:lang w:eastAsia="ar-SA"/>
    </w:rPr>
  </w:style>
  <w:style w:type="character" w:customStyle="1" w:styleId="WW8Num1z0">
    <w:name w:val="WW8Num1z0"/>
    <w:rsid w:val="008468E9"/>
    <w:rPr>
      <w:rFonts w:ascii="Tahoma" w:eastAsia="Times New Roman" w:hAnsi="Tahoma" w:cs="Times New Roman"/>
      <w:sz w:val="20"/>
      <w:szCs w:val="20"/>
    </w:rPr>
  </w:style>
  <w:style w:type="character" w:customStyle="1" w:styleId="WW8Num1z1">
    <w:name w:val="WW8Num1z1"/>
    <w:rsid w:val="008468E9"/>
    <w:rPr>
      <w:rFonts w:ascii="Courier New" w:hAnsi="Courier New" w:cs="Courier New"/>
    </w:rPr>
  </w:style>
  <w:style w:type="character" w:customStyle="1" w:styleId="WW8Num2z0">
    <w:name w:val="WW8Num2z0"/>
    <w:rsid w:val="008468E9"/>
  </w:style>
  <w:style w:type="character" w:customStyle="1" w:styleId="WW8Num2z1">
    <w:name w:val="WW8Num2z1"/>
    <w:rsid w:val="008468E9"/>
  </w:style>
  <w:style w:type="character" w:customStyle="1" w:styleId="WW8Num2z2">
    <w:name w:val="WW8Num2z2"/>
    <w:rsid w:val="008468E9"/>
  </w:style>
  <w:style w:type="character" w:customStyle="1" w:styleId="WW8Num2z3">
    <w:name w:val="WW8Num2z3"/>
    <w:rsid w:val="008468E9"/>
  </w:style>
  <w:style w:type="character" w:customStyle="1" w:styleId="WW8Num2z4">
    <w:name w:val="WW8Num2z4"/>
    <w:rsid w:val="008468E9"/>
  </w:style>
  <w:style w:type="character" w:customStyle="1" w:styleId="WW8Num2z5">
    <w:name w:val="WW8Num2z5"/>
    <w:rsid w:val="008468E9"/>
  </w:style>
  <w:style w:type="character" w:customStyle="1" w:styleId="WW8Num2z6">
    <w:name w:val="WW8Num2z6"/>
    <w:rsid w:val="008468E9"/>
  </w:style>
  <w:style w:type="character" w:customStyle="1" w:styleId="WW8Num2z7">
    <w:name w:val="WW8Num2z7"/>
    <w:rsid w:val="008468E9"/>
  </w:style>
  <w:style w:type="character" w:customStyle="1" w:styleId="WW8Num2z8">
    <w:name w:val="WW8Num2z8"/>
    <w:rsid w:val="008468E9"/>
  </w:style>
  <w:style w:type="character" w:customStyle="1" w:styleId="WW8Num3z0">
    <w:name w:val="WW8Num3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z1">
    <w:name w:val="WW8Num3z1"/>
    <w:rsid w:val="008468E9"/>
    <w:rPr>
      <w:rFonts w:ascii="Times New Roman" w:hAnsi="Times New Roman" w:cs="Tahoma"/>
      <w:sz w:val="20"/>
      <w:szCs w:val="20"/>
    </w:rPr>
  </w:style>
  <w:style w:type="character" w:customStyle="1" w:styleId="WW8Num3z2">
    <w:name w:val="WW8Num3z2"/>
    <w:rsid w:val="008468E9"/>
    <w:rPr>
      <w:rFonts w:ascii="Wingdings" w:hAnsi="Wingdings" w:cs="Wingdings"/>
    </w:rPr>
  </w:style>
  <w:style w:type="character" w:customStyle="1" w:styleId="WW8Num3z4">
    <w:name w:val="WW8Num3z4"/>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z0">
    <w:name w:val="WW8Num4z0"/>
    <w:rsid w:val="008468E9"/>
  </w:style>
  <w:style w:type="character" w:customStyle="1" w:styleId="WW8Num4z1">
    <w:name w:val="WW8Num4z1"/>
    <w:rsid w:val="008468E9"/>
    <w:rPr>
      <w:rFonts w:ascii="Courier New" w:hAnsi="Courier New" w:cs="Courier New"/>
    </w:rPr>
  </w:style>
  <w:style w:type="character" w:customStyle="1" w:styleId="WW8Num4z2">
    <w:name w:val="WW8Num4z2"/>
    <w:rsid w:val="008468E9"/>
    <w:rPr>
      <w:rFonts w:ascii="Wingdings" w:hAnsi="Wingdings" w:cs="Wingdings"/>
      <w:color w:val="000000"/>
      <w:sz w:val="20"/>
      <w:szCs w:val="20"/>
      <w:lang w:val="pl-PL"/>
    </w:rPr>
  </w:style>
  <w:style w:type="character" w:customStyle="1" w:styleId="WW8Num5z0">
    <w:name w:val="WW8Num5z0"/>
    <w:rsid w:val="008468E9"/>
  </w:style>
  <w:style w:type="character" w:customStyle="1" w:styleId="WW8Num6z0">
    <w:name w:val="WW8Num6z0"/>
    <w:rsid w:val="008468E9"/>
  </w:style>
  <w:style w:type="character" w:customStyle="1" w:styleId="WW8Num7z0">
    <w:name w:val="WW8Num7z0"/>
    <w:rsid w:val="008468E9"/>
    <w:rPr>
      <w:sz w:val="20"/>
      <w:szCs w:val="20"/>
    </w:rPr>
  </w:style>
  <w:style w:type="character" w:customStyle="1" w:styleId="WW8Num7z1">
    <w:name w:val="WW8Num7z1"/>
    <w:rsid w:val="008468E9"/>
    <w:rPr>
      <w:rFonts w:ascii="Tahoma" w:hAnsi="Tahoma"/>
      <w:sz w:val="20"/>
      <w:szCs w:val="20"/>
    </w:rPr>
  </w:style>
  <w:style w:type="character" w:customStyle="1" w:styleId="WW8Num7z2">
    <w:name w:val="WW8Num7z2"/>
    <w:rsid w:val="008468E9"/>
  </w:style>
  <w:style w:type="character" w:customStyle="1" w:styleId="WW8Num7z3">
    <w:name w:val="WW8Num7z3"/>
    <w:rsid w:val="008468E9"/>
  </w:style>
  <w:style w:type="character" w:customStyle="1" w:styleId="WW8Num7z4">
    <w:name w:val="WW8Num7z4"/>
    <w:rsid w:val="008468E9"/>
  </w:style>
  <w:style w:type="character" w:customStyle="1" w:styleId="WW8Num7z5">
    <w:name w:val="WW8Num7z5"/>
    <w:rsid w:val="008468E9"/>
  </w:style>
  <w:style w:type="character" w:customStyle="1" w:styleId="WW8Num7z6">
    <w:name w:val="WW8Num7z6"/>
    <w:rsid w:val="008468E9"/>
  </w:style>
  <w:style w:type="character" w:customStyle="1" w:styleId="WW8Num7z7">
    <w:name w:val="WW8Num7z7"/>
    <w:rsid w:val="008468E9"/>
  </w:style>
  <w:style w:type="character" w:customStyle="1" w:styleId="WW8Num7z8">
    <w:name w:val="WW8Num7z8"/>
    <w:rsid w:val="008468E9"/>
  </w:style>
  <w:style w:type="character" w:customStyle="1" w:styleId="WW8Num8z0">
    <w:name w:val="WW8Num8z0"/>
    <w:rsid w:val="008468E9"/>
    <w:rPr>
      <w:rFonts w:ascii="Calibri" w:eastAsia="MS Reference Sans Serif" w:hAnsi="Calibri" w:cs="Calibri"/>
      <w:b w:val="0"/>
      <w:bCs w:val="0"/>
      <w:i w:val="0"/>
      <w:iCs w:val="0"/>
      <w:caps w:val="0"/>
      <w:smallCaps w:val="0"/>
      <w:strike w:val="0"/>
      <w:dstrike w:val="0"/>
      <w:color w:val="000000"/>
      <w:spacing w:val="0"/>
      <w:w w:val="100"/>
      <w:position w:val="0"/>
      <w:sz w:val="22"/>
      <w:szCs w:val="20"/>
      <w:u w:val="none"/>
      <w:vertAlign w:val="baseline"/>
    </w:rPr>
  </w:style>
  <w:style w:type="character" w:customStyle="1" w:styleId="WW8Num9z0">
    <w:name w:val="WW8Num9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9z1">
    <w:name w:val="WW8Num9z1"/>
    <w:rsid w:val="008468E9"/>
    <w:rPr>
      <w:rFonts w:ascii="Calibri" w:eastAsia="MS Reference Sans Serif" w:hAnsi="Calibri" w:cs="Calibri"/>
      <w:b w:val="0"/>
      <w:bCs w:val="0"/>
      <w:i w:val="0"/>
      <w:iCs w:val="0"/>
      <w:caps w:val="0"/>
      <w:smallCaps w:val="0"/>
      <w:strike w:val="0"/>
      <w:dstrike w:val="0"/>
      <w:color w:val="000000"/>
      <w:spacing w:val="0"/>
      <w:w w:val="100"/>
      <w:position w:val="0"/>
      <w:sz w:val="22"/>
      <w:szCs w:val="20"/>
      <w:u w:val="none"/>
      <w:vertAlign w:val="baseline"/>
    </w:rPr>
  </w:style>
  <w:style w:type="character" w:customStyle="1" w:styleId="WW8Num9z2">
    <w:name w:val="WW8Num9z2"/>
    <w:rsid w:val="008468E9"/>
    <w:rPr>
      <w:rFonts w:ascii="Symbol" w:hAnsi="Symbol" w:cs="Symbol"/>
    </w:rPr>
  </w:style>
  <w:style w:type="character" w:customStyle="1" w:styleId="WW8Num9z3">
    <w:name w:val="WW8Num9z3"/>
    <w:rsid w:val="008468E9"/>
  </w:style>
  <w:style w:type="character" w:customStyle="1" w:styleId="WW8Num9z4">
    <w:name w:val="WW8Num9z4"/>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9z5">
    <w:name w:val="WW8Num9z5"/>
    <w:rsid w:val="008468E9"/>
  </w:style>
  <w:style w:type="character" w:customStyle="1" w:styleId="WW8Num9z6">
    <w:name w:val="WW8Num9z6"/>
    <w:rsid w:val="008468E9"/>
  </w:style>
  <w:style w:type="character" w:customStyle="1" w:styleId="WW8Num9z7">
    <w:name w:val="WW8Num9z7"/>
    <w:rsid w:val="008468E9"/>
  </w:style>
  <w:style w:type="character" w:customStyle="1" w:styleId="WW8Num9z8">
    <w:name w:val="WW8Num9z8"/>
    <w:rsid w:val="008468E9"/>
  </w:style>
  <w:style w:type="character" w:customStyle="1" w:styleId="WW8Num10z0">
    <w:name w:val="WW8Num10z0"/>
    <w:rsid w:val="008468E9"/>
  </w:style>
  <w:style w:type="character" w:customStyle="1" w:styleId="WW8Num10z1">
    <w:name w:val="WW8Num10z1"/>
    <w:rsid w:val="008468E9"/>
  </w:style>
  <w:style w:type="character" w:customStyle="1" w:styleId="WW8Num10z2">
    <w:name w:val="WW8Num10z2"/>
    <w:rsid w:val="008468E9"/>
  </w:style>
  <w:style w:type="character" w:customStyle="1" w:styleId="WW8Num10z3">
    <w:name w:val="WW8Num10z3"/>
    <w:rsid w:val="008468E9"/>
  </w:style>
  <w:style w:type="character" w:customStyle="1" w:styleId="WW8Num10z4">
    <w:name w:val="WW8Num10z4"/>
    <w:rsid w:val="008468E9"/>
  </w:style>
  <w:style w:type="character" w:customStyle="1" w:styleId="WW8Num10z5">
    <w:name w:val="WW8Num10z5"/>
    <w:rsid w:val="008468E9"/>
  </w:style>
  <w:style w:type="character" w:customStyle="1" w:styleId="WW8Num10z6">
    <w:name w:val="WW8Num10z6"/>
    <w:rsid w:val="008468E9"/>
  </w:style>
  <w:style w:type="character" w:customStyle="1" w:styleId="WW8Num10z7">
    <w:name w:val="WW8Num10z7"/>
    <w:rsid w:val="008468E9"/>
  </w:style>
  <w:style w:type="character" w:customStyle="1" w:styleId="WW8Num10z8">
    <w:name w:val="WW8Num10z8"/>
    <w:rsid w:val="008468E9"/>
  </w:style>
  <w:style w:type="character" w:customStyle="1" w:styleId="WW8Num11z0">
    <w:name w:val="WW8Num11z0"/>
    <w:rsid w:val="008468E9"/>
    <w:rPr>
      <w:lang w:val="pl-PL"/>
    </w:rPr>
  </w:style>
  <w:style w:type="character" w:customStyle="1" w:styleId="WW8Num12z0">
    <w:name w:val="WW8Num12z0"/>
    <w:rsid w:val="008468E9"/>
    <w:rPr>
      <w:rFonts w:ascii="Tahoma" w:hAnsi="Tahoma" w:cs="Tahoma"/>
      <w:sz w:val="20"/>
      <w:szCs w:val="20"/>
    </w:rPr>
  </w:style>
  <w:style w:type="character" w:customStyle="1" w:styleId="WW8Num12z1">
    <w:name w:val="WW8Num12z1"/>
    <w:rsid w:val="008468E9"/>
  </w:style>
  <w:style w:type="character" w:customStyle="1" w:styleId="WW8Num12z2">
    <w:name w:val="WW8Num12z2"/>
    <w:rsid w:val="008468E9"/>
    <w:rPr>
      <w:rFonts w:ascii="Tahoma" w:hAnsi="Tahoma" w:cs="Tahoma"/>
      <w:color w:val="000000"/>
      <w:sz w:val="20"/>
      <w:szCs w:val="20"/>
    </w:rPr>
  </w:style>
  <w:style w:type="character" w:customStyle="1" w:styleId="WW8Num12z3">
    <w:name w:val="WW8Num12z3"/>
    <w:rsid w:val="008468E9"/>
  </w:style>
  <w:style w:type="character" w:customStyle="1" w:styleId="WW8Num13z0">
    <w:name w:val="WW8Num13z0"/>
    <w:rsid w:val="008468E9"/>
    <w:rPr>
      <w:rFonts w:cs="Tahoma"/>
    </w:rPr>
  </w:style>
  <w:style w:type="character" w:customStyle="1" w:styleId="WW8Num14z0">
    <w:name w:val="WW8Num14z0"/>
    <w:rsid w:val="008468E9"/>
  </w:style>
  <w:style w:type="character" w:customStyle="1" w:styleId="WW8Num15z0">
    <w:name w:val="WW8Num15z0"/>
    <w:rsid w:val="008468E9"/>
    <w:rPr>
      <w:rFonts w:cs="Tahoma"/>
    </w:rPr>
  </w:style>
  <w:style w:type="character" w:customStyle="1" w:styleId="WW8Num15z1">
    <w:name w:val="WW8Num15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6z0">
    <w:name w:val="WW8Num16z0"/>
    <w:rsid w:val="008468E9"/>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7z0">
    <w:name w:val="WW8Num17z0"/>
    <w:rsid w:val="008468E9"/>
    <w:rPr>
      <w:rFonts w:ascii="Tahoma" w:hAnsi="Tahoma" w:cs="Symbol"/>
      <w:sz w:val="20"/>
    </w:rPr>
  </w:style>
  <w:style w:type="character" w:customStyle="1" w:styleId="WW8Num18z0">
    <w:name w:val="WW8Num18z0"/>
    <w:rsid w:val="008468E9"/>
    <w:rPr>
      <w:rFonts w:ascii="Symbol" w:hAnsi="Symbol" w:cs="Symbol"/>
    </w:rPr>
  </w:style>
  <w:style w:type="character" w:customStyle="1" w:styleId="WW8Num18z1">
    <w:name w:val="WW8Num18z1"/>
    <w:rsid w:val="008468E9"/>
    <w:rPr>
      <w:rFonts w:ascii="Tahoma" w:hAnsi="Tahoma" w:cs="Courier New"/>
      <w:sz w:val="20"/>
      <w:szCs w:val="20"/>
    </w:rPr>
  </w:style>
  <w:style w:type="character" w:customStyle="1" w:styleId="WW8Num18z2">
    <w:name w:val="WW8Num18z2"/>
    <w:rsid w:val="008468E9"/>
    <w:rPr>
      <w:rFonts w:ascii="Wingdings" w:hAnsi="Wingdings" w:cs="Wingdings"/>
      <w:color w:val="000000"/>
      <w:sz w:val="20"/>
    </w:rPr>
  </w:style>
  <w:style w:type="character" w:customStyle="1" w:styleId="WW8Num18z3">
    <w:name w:val="WW8Num18z3"/>
    <w:rsid w:val="008468E9"/>
  </w:style>
  <w:style w:type="character" w:customStyle="1" w:styleId="WW8Num18z4">
    <w:name w:val="WW8Num18z4"/>
    <w:rsid w:val="008468E9"/>
  </w:style>
  <w:style w:type="character" w:customStyle="1" w:styleId="WW8Num18z5">
    <w:name w:val="WW8Num18z5"/>
    <w:rsid w:val="008468E9"/>
    <w:rPr>
      <w:rFonts w:ascii="Tahoma" w:hAnsi="Tahoma" w:cs="Tahoma"/>
    </w:rPr>
  </w:style>
  <w:style w:type="character" w:customStyle="1" w:styleId="WW8Num18z6">
    <w:name w:val="WW8Num18z6"/>
    <w:rsid w:val="008468E9"/>
  </w:style>
  <w:style w:type="character" w:customStyle="1" w:styleId="WW8Num18z7">
    <w:name w:val="WW8Num18z7"/>
    <w:rsid w:val="008468E9"/>
  </w:style>
  <w:style w:type="character" w:customStyle="1" w:styleId="WW8Num18z8">
    <w:name w:val="WW8Num18z8"/>
    <w:rsid w:val="008468E9"/>
  </w:style>
  <w:style w:type="character" w:customStyle="1" w:styleId="WW8Num19z0">
    <w:name w:val="WW8Num19z0"/>
    <w:rsid w:val="008468E9"/>
    <w:rPr>
      <w:rFonts w:ascii="Tahoma" w:hAnsi="Tahoma" w:cs="Tahoma"/>
      <w:color w:val="000000"/>
      <w:sz w:val="20"/>
    </w:rPr>
  </w:style>
  <w:style w:type="character" w:customStyle="1" w:styleId="WW8Num20z0">
    <w:name w:val="WW8Num20z0"/>
    <w:rsid w:val="008468E9"/>
    <w:rPr>
      <w:rFonts w:ascii="Tahoma" w:hAnsi="Tahoma" w:cs="Tahoma"/>
      <w:sz w:val="20"/>
      <w:szCs w:val="22"/>
    </w:rPr>
  </w:style>
  <w:style w:type="character" w:customStyle="1" w:styleId="WW8Num21z0">
    <w:name w:val="WW8Num21z0"/>
    <w:rsid w:val="008468E9"/>
    <w:rPr>
      <w:rFonts w:ascii="Symbol" w:hAnsi="Symbol" w:cs="Symbol"/>
    </w:rPr>
  </w:style>
  <w:style w:type="character" w:customStyle="1" w:styleId="WW8Num22z0">
    <w:name w:val="WW8Num22z0"/>
    <w:rsid w:val="008468E9"/>
    <w:rPr>
      <w:rFonts w:ascii="Tahoma" w:hAnsi="Tahoma"/>
      <w:b w:val="0"/>
      <w:bCs w:val="0"/>
      <w:sz w:val="20"/>
      <w:szCs w:val="20"/>
    </w:rPr>
  </w:style>
  <w:style w:type="character" w:customStyle="1" w:styleId="WW8Num23z0">
    <w:name w:val="WW8Num23z0"/>
    <w:rsid w:val="008468E9"/>
    <w:rPr>
      <w:rFonts w:ascii="Tahoma" w:hAnsi="Tahoma"/>
      <w:sz w:val="20"/>
      <w:szCs w:val="20"/>
      <w:lang w:val="pl-PL"/>
    </w:rPr>
  </w:style>
  <w:style w:type="character" w:customStyle="1" w:styleId="WW8Num23z1">
    <w:name w:val="WW8Num23z1"/>
    <w:rsid w:val="008468E9"/>
    <w:rPr>
      <w:rFonts w:ascii="Tahoma" w:hAnsi="Tahoma"/>
      <w:sz w:val="20"/>
      <w:szCs w:val="20"/>
    </w:rPr>
  </w:style>
  <w:style w:type="character" w:customStyle="1" w:styleId="WW8Num23z2">
    <w:name w:val="WW8Num23z2"/>
    <w:rsid w:val="008468E9"/>
  </w:style>
  <w:style w:type="character" w:customStyle="1" w:styleId="WW8Num23z3">
    <w:name w:val="WW8Num23z3"/>
    <w:rsid w:val="008468E9"/>
  </w:style>
  <w:style w:type="character" w:customStyle="1" w:styleId="WW8Num23z4">
    <w:name w:val="WW8Num23z4"/>
    <w:rsid w:val="008468E9"/>
  </w:style>
  <w:style w:type="character" w:customStyle="1" w:styleId="WW8Num23z5">
    <w:name w:val="WW8Num23z5"/>
    <w:rsid w:val="008468E9"/>
    <w:rPr>
      <w:rFonts w:ascii="Tahoma" w:hAnsi="Tahoma" w:cs="Tahoma"/>
    </w:rPr>
  </w:style>
  <w:style w:type="character" w:customStyle="1" w:styleId="WW8Num23z6">
    <w:name w:val="WW8Num23z6"/>
    <w:rsid w:val="008468E9"/>
  </w:style>
  <w:style w:type="character" w:customStyle="1" w:styleId="WW8Num23z7">
    <w:name w:val="WW8Num23z7"/>
    <w:rsid w:val="008468E9"/>
  </w:style>
  <w:style w:type="character" w:customStyle="1" w:styleId="WW8Num23z8">
    <w:name w:val="WW8Num23z8"/>
    <w:rsid w:val="008468E9"/>
  </w:style>
  <w:style w:type="character" w:customStyle="1" w:styleId="WW8Num24z0">
    <w:name w:val="WW8Num24z0"/>
    <w:rsid w:val="008468E9"/>
  </w:style>
  <w:style w:type="character" w:customStyle="1" w:styleId="WW8Num25z0">
    <w:name w:val="WW8Num25z0"/>
    <w:rsid w:val="008468E9"/>
  </w:style>
  <w:style w:type="character" w:customStyle="1" w:styleId="WW8Num26z0">
    <w:name w:val="WW8Num26z0"/>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27z0">
    <w:name w:val="WW8Num27z0"/>
    <w:rsid w:val="008468E9"/>
    <w:rPr>
      <w:rFonts w:ascii="Tahoma" w:eastAsia="Times New Roman" w:hAnsi="Tahoma" w:cs="Times New Roman"/>
      <w:color w:val="000000"/>
      <w:sz w:val="20"/>
      <w:szCs w:val="20"/>
    </w:rPr>
  </w:style>
  <w:style w:type="character" w:customStyle="1" w:styleId="WW8Num28z0">
    <w:name w:val="WW8Num28z0"/>
    <w:rsid w:val="008468E9"/>
    <w:rPr>
      <w:rFonts w:ascii="Tahoma" w:hAnsi="Tahoma"/>
      <w:color w:val="000000"/>
      <w:sz w:val="20"/>
      <w:szCs w:val="20"/>
    </w:rPr>
  </w:style>
  <w:style w:type="character" w:customStyle="1" w:styleId="WW8Num29z0">
    <w:name w:val="WW8Num29z0"/>
    <w:rsid w:val="008468E9"/>
    <w:rPr>
      <w:rFonts w:cs="Tahoma"/>
    </w:rPr>
  </w:style>
  <w:style w:type="character" w:customStyle="1" w:styleId="WW8Num30z0">
    <w:name w:val="WW8Num30z0"/>
    <w:rsid w:val="008468E9"/>
    <w:rPr>
      <w:b/>
      <w:sz w:val="24"/>
      <w:szCs w:val="24"/>
    </w:rPr>
  </w:style>
  <w:style w:type="character" w:customStyle="1" w:styleId="WW8Num30z1">
    <w:name w:val="WW8Num30z1"/>
    <w:rsid w:val="008468E9"/>
    <w:rPr>
      <w:rFonts w:ascii="Tahoma" w:hAnsi="Tahoma"/>
      <w:b/>
      <w:bCs/>
      <w:color w:val="000000"/>
      <w:sz w:val="20"/>
      <w:szCs w:val="20"/>
    </w:rPr>
  </w:style>
  <w:style w:type="character" w:customStyle="1" w:styleId="WW8Num30z2">
    <w:name w:val="WW8Num30z2"/>
    <w:rsid w:val="008468E9"/>
  </w:style>
  <w:style w:type="character" w:customStyle="1" w:styleId="WW8Num30z3">
    <w:name w:val="WW8Num30z3"/>
    <w:rsid w:val="008468E9"/>
  </w:style>
  <w:style w:type="character" w:customStyle="1" w:styleId="WW8Num30z4">
    <w:name w:val="WW8Num30z4"/>
    <w:rsid w:val="008468E9"/>
  </w:style>
  <w:style w:type="character" w:customStyle="1" w:styleId="WW8Num30z5">
    <w:name w:val="WW8Num30z5"/>
    <w:rsid w:val="008468E9"/>
  </w:style>
  <w:style w:type="character" w:customStyle="1" w:styleId="WW8Num30z6">
    <w:name w:val="WW8Num30z6"/>
    <w:rsid w:val="008468E9"/>
  </w:style>
  <w:style w:type="character" w:customStyle="1" w:styleId="WW8Num30z7">
    <w:name w:val="WW8Num30z7"/>
    <w:rsid w:val="008468E9"/>
  </w:style>
  <w:style w:type="character" w:customStyle="1" w:styleId="WW8Num30z8">
    <w:name w:val="WW8Num30z8"/>
    <w:rsid w:val="008468E9"/>
  </w:style>
  <w:style w:type="character" w:customStyle="1" w:styleId="WW8Num31z0">
    <w:name w:val="WW8Num31z0"/>
    <w:rsid w:val="008468E9"/>
  </w:style>
  <w:style w:type="character" w:customStyle="1" w:styleId="WW8Num31z1">
    <w:name w:val="WW8Num31z1"/>
    <w:rsid w:val="008468E9"/>
    <w:rPr>
      <w:rFonts w:ascii="Tahoma" w:hAnsi="Tahoma"/>
      <w:b w:val="0"/>
      <w:bCs w:val="0"/>
      <w:i w:val="0"/>
      <w:iCs w:val="0"/>
      <w:color w:val="000000"/>
      <w:sz w:val="20"/>
      <w:szCs w:val="20"/>
    </w:rPr>
  </w:style>
  <w:style w:type="character" w:customStyle="1" w:styleId="WW8Num31z2">
    <w:name w:val="WW8Num31z2"/>
    <w:rsid w:val="008468E9"/>
  </w:style>
  <w:style w:type="character" w:customStyle="1" w:styleId="WW8Num31z3">
    <w:name w:val="WW8Num31z3"/>
    <w:rsid w:val="008468E9"/>
  </w:style>
  <w:style w:type="character" w:customStyle="1" w:styleId="WW8Num31z4">
    <w:name w:val="WW8Num31z4"/>
    <w:rsid w:val="008468E9"/>
  </w:style>
  <w:style w:type="character" w:customStyle="1" w:styleId="WW8Num31z5">
    <w:name w:val="WW8Num31z5"/>
    <w:rsid w:val="008468E9"/>
  </w:style>
  <w:style w:type="character" w:customStyle="1" w:styleId="WW8Num31z6">
    <w:name w:val="WW8Num31z6"/>
    <w:rsid w:val="008468E9"/>
  </w:style>
  <w:style w:type="character" w:customStyle="1" w:styleId="WW8Num31z7">
    <w:name w:val="WW8Num31z7"/>
    <w:rsid w:val="008468E9"/>
  </w:style>
  <w:style w:type="character" w:customStyle="1" w:styleId="WW8Num31z8">
    <w:name w:val="WW8Num31z8"/>
    <w:rsid w:val="008468E9"/>
  </w:style>
  <w:style w:type="character" w:customStyle="1" w:styleId="WW8Num32z0">
    <w:name w:val="WW8Num32z0"/>
    <w:rsid w:val="008468E9"/>
    <w:rPr>
      <w:b w:val="0"/>
      <w:color w:val="000000"/>
      <w:sz w:val="20"/>
      <w:szCs w:val="20"/>
    </w:rPr>
  </w:style>
  <w:style w:type="character" w:customStyle="1" w:styleId="WW8Num32z1">
    <w:name w:val="WW8Num32z1"/>
    <w:rsid w:val="008468E9"/>
    <w:rPr>
      <w:rFonts w:ascii="Tahoma" w:hAnsi="Tahoma"/>
      <w:b w:val="0"/>
      <w:sz w:val="20"/>
      <w:szCs w:val="20"/>
    </w:rPr>
  </w:style>
  <w:style w:type="character" w:customStyle="1" w:styleId="WW8Num32z2">
    <w:name w:val="WW8Num32z2"/>
    <w:rsid w:val="008468E9"/>
  </w:style>
  <w:style w:type="character" w:customStyle="1" w:styleId="WW8Num32z3">
    <w:name w:val="WW8Num32z3"/>
    <w:rsid w:val="008468E9"/>
  </w:style>
  <w:style w:type="character" w:customStyle="1" w:styleId="WW8Num32z4">
    <w:name w:val="WW8Num32z4"/>
    <w:rsid w:val="008468E9"/>
  </w:style>
  <w:style w:type="character" w:customStyle="1" w:styleId="WW8Num32z5">
    <w:name w:val="WW8Num32z5"/>
    <w:rsid w:val="008468E9"/>
    <w:rPr>
      <w:rFonts w:ascii="Tahoma" w:eastAsia="Calibri" w:hAnsi="Tahoma" w:cs="Tahoma"/>
    </w:rPr>
  </w:style>
  <w:style w:type="character" w:customStyle="1" w:styleId="WW8Num32z6">
    <w:name w:val="WW8Num32z6"/>
    <w:rsid w:val="008468E9"/>
  </w:style>
  <w:style w:type="character" w:customStyle="1" w:styleId="WW8Num32z7">
    <w:name w:val="WW8Num32z7"/>
    <w:rsid w:val="008468E9"/>
  </w:style>
  <w:style w:type="character" w:customStyle="1" w:styleId="WW8Num32z8">
    <w:name w:val="WW8Num32z8"/>
    <w:rsid w:val="008468E9"/>
  </w:style>
  <w:style w:type="character" w:customStyle="1" w:styleId="WW8Num33z0">
    <w:name w:val="WW8Num33z0"/>
    <w:rsid w:val="008468E9"/>
  </w:style>
  <w:style w:type="character" w:customStyle="1" w:styleId="WW8Num33z1">
    <w:name w:val="WW8Num33z1"/>
    <w:rsid w:val="008468E9"/>
    <w:rPr>
      <w:rFonts w:ascii="Tahoma" w:hAnsi="Tahoma"/>
      <w:b w:val="0"/>
      <w:sz w:val="20"/>
      <w:szCs w:val="20"/>
    </w:rPr>
  </w:style>
  <w:style w:type="character" w:customStyle="1" w:styleId="WW8Num33z2">
    <w:name w:val="WW8Num33z2"/>
    <w:rsid w:val="008468E9"/>
    <w:rPr>
      <w:b/>
    </w:rPr>
  </w:style>
  <w:style w:type="character" w:customStyle="1" w:styleId="WW8Num33z3">
    <w:name w:val="WW8Num33z3"/>
    <w:rsid w:val="008468E9"/>
  </w:style>
  <w:style w:type="character" w:customStyle="1" w:styleId="WW8Num33z4">
    <w:name w:val="WW8Num33z4"/>
    <w:rsid w:val="008468E9"/>
  </w:style>
  <w:style w:type="character" w:customStyle="1" w:styleId="WW8Num33z5">
    <w:name w:val="WW8Num33z5"/>
    <w:rsid w:val="008468E9"/>
    <w:rPr>
      <w:rFonts w:ascii="Tahoma" w:hAnsi="Tahoma" w:cs="Tahoma"/>
    </w:rPr>
  </w:style>
  <w:style w:type="character" w:customStyle="1" w:styleId="WW8Num33z6">
    <w:name w:val="WW8Num33z6"/>
    <w:rsid w:val="008468E9"/>
  </w:style>
  <w:style w:type="character" w:customStyle="1" w:styleId="WW8Num33z7">
    <w:name w:val="WW8Num33z7"/>
    <w:rsid w:val="008468E9"/>
  </w:style>
  <w:style w:type="character" w:customStyle="1" w:styleId="WW8Num33z8">
    <w:name w:val="WW8Num33z8"/>
    <w:rsid w:val="008468E9"/>
  </w:style>
  <w:style w:type="character" w:customStyle="1" w:styleId="WW8Num34z0">
    <w:name w:val="WW8Num34z0"/>
    <w:rsid w:val="008468E9"/>
    <w:rPr>
      <w:rFonts w:ascii="Tahoma" w:hAnsi="Tahoma" w:cs="Tahoma"/>
      <w:color w:val="000000"/>
    </w:rPr>
  </w:style>
  <w:style w:type="character" w:customStyle="1" w:styleId="WW8Num34z1">
    <w:name w:val="WW8Num34z1"/>
    <w:rsid w:val="008468E9"/>
  </w:style>
  <w:style w:type="character" w:customStyle="1" w:styleId="WW8Num35z0">
    <w:name w:val="WW8Num35z0"/>
    <w:rsid w:val="008468E9"/>
  </w:style>
  <w:style w:type="character" w:customStyle="1" w:styleId="WW8Num35z1">
    <w:name w:val="WW8Num35z1"/>
    <w:rsid w:val="008468E9"/>
    <w:rPr>
      <w:rFonts w:ascii="OpenSymbol" w:hAnsi="OpenSymbol" w:cs="OpenSymbol"/>
    </w:rPr>
  </w:style>
  <w:style w:type="character" w:customStyle="1" w:styleId="WW8Num36z0">
    <w:name w:val="WW8Num36z0"/>
    <w:rsid w:val="008468E9"/>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6z1">
    <w:name w:val="WW8Num3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6z2">
    <w:name w:val="WW8Num36z2"/>
    <w:rsid w:val="008468E9"/>
  </w:style>
  <w:style w:type="character" w:customStyle="1" w:styleId="WW8Num36z3">
    <w:name w:val="WW8Num36z3"/>
    <w:rsid w:val="008468E9"/>
  </w:style>
  <w:style w:type="character" w:customStyle="1" w:styleId="WW8Num36z4">
    <w:name w:val="WW8Num36z4"/>
    <w:rsid w:val="008468E9"/>
  </w:style>
  <w:style w:type="character" w:customStyle="1" w:styleId="WW8Num36z5">
    <w:name w:val="WW8Num36z5"/>
    <w:rsid w:val="008468E9"/>
  </w:style>
  <w:style w:type="character" w:customStyle="1" w:styleId="WW8Num36z6">
    <w:name w:val="WW8Num36z6"/>
    <w:rsid w:val="008468E9"/>
  </w:style>
  <w:style w:type="character" w:customStyle="1" w:styleId="WW8Num36z7">
    <w:name w:val="WW8Num36z7"/>
    <w:rsid w:val="008468E9"/>
  </w:style>
  <w:style w:type="character" w:customStyle="1" w:styleId="WW8Num36z8">
    <w:name w:val="WW8Num36z8"/>
    <w:rsid w:val="008468E9"/>
  </w:style>
  <w:style w:type="character" w:customStyle="1" w:styleId="WW8Num37z0">
    <w:name w:val="WW8Num37z0"/>
    <w:rsid w:val="008468E9"/>
  </w:style>
  <w:style w:type="character" w:customStyle="1" w:styleId="WW8Num37z1">
    <w:name w:val="WW8Num37z1"/>
    <w:rsid w:val="008468E9"/>
    <w:rPr>
      <w:rFonts w:ascii="Tahoma" w:eastAsia="Calibri" w:hAnsi="Tahoma"/>
      <w:b w:val="0"/>
      <w:i w:val="0"/>
      <w:iCs w:val="0"/>
      <w:color w:val="000000"/>
      <w:sz w:val="20"/>
      <w:szCs w:val="20"/>
      <w:lang w:val="pl-PL" w:eastAsia="ar-SA" w:bidi="ar-SA"/>
    </w:rPr>
  </w:style>
  <w:style w:type="character" w:customStyle="1" w:styleId="WW8Num37z2">
    <w:name w:val="WW8Num37z2"/>
    <w:rsid w:val="008468E9"/>
  </w:style>
  <w:style w:type="character" w:customStyle="1" w:styleId="WW8Num37z3">
    <w:name w:val="WW8Num37z3"/>
    <w:rsid w:val="008468E9"/>
  </w:style>
  <w:style w:type="character" w:customStyle="1" w:styleId="WW8Num37z4">
    <w:name w:val="WW8Num37z4"/>
    <w:rsid w:val="008468E9"/>
  </w:style>
  <w:style w:type="character" w:customStyle="1" w:styleId="WW8Num37z5">
    <w:name w:val="WW8Num37z5"/>
    <w:rsid w:val="008468E9"/>
    <w:rPr>
      <w:rFonts w:ascii="Tahoma" w:hAnsi="Tahoma" w:cs="Tahoma"/>
    </w:rPr>
  </w:style>
  <w:style w:type="character" w:customStyle="1" w:styleId="WW8Num37z6">
    <w:name w:val="WW8Num37z6"/>
    <w:rsid w:val="008468E9"/>
  </w:style>
  <w:style w:type="character" w:customStyle="1" w:styleId="WW8Num37z7">
    <w:name w:val="WW8Num37z7"/>
    <w:rsid w:val="008468E9"/>
  </w:style>
  <w:style w:type="character" w:customStyle="1" w:styleId="WW8Num37z8">
    <w:name w:val="WW8Num37z8"/>
    <w:rsid w:val="008468E9"/>
  </w:style>
  <w:style w:type="character" w:customStyle="1" w:styleId="WW8Num38z0">
    <w:name w:val="WW8Num38z0"/>
    <w:rsid w:val="008468E9"/>
    <w:rPr>
      <w:rFonts w:ascii="Symbol" w:hAnsi="Symbol" w:cs="Symbol"/>
      <w:sz w:val="20"/>
      <w:szCs w:val="20"/>
    </w:rPr>
  </w:style>
  <w:style w:type="character" w:customStyle="1" w:styleId="WW8Num38z1">
    <w:name w:val="WW8Num38z1"/>
    <w:rsid w:val="008468E9"/>
    <w:rPr>
      <w:rFonts w:ascii="Tahoma" w:hAnsi="Tahoma" w:cs="Courier New"/>
      <w:sz w:val="20"/>
      <w:szCs w:val="20"/>
    </w:rPr>
  </w:style>
  <w:style w:type="character" w:customStyle="1" w:styleId="WW8Num38z2">
    <w:name w:val="WW8Num38z2"/>
    <w:rsid w:val="008468E9"/>
    <w:rPr>
      <w:rFonts w:ascii="Wingdings" w:hAnsi="Wingdings" w:cs="Wingdings"/>
    </w:rPr>
  </w:style>
  <w:style w:type="character" w:customStyle="1" w:styleId="WW8Num38z3">
    <w:name w:val="WW8Num38z3"/>
    <w:rsid w:val="008468E9"/>
  </w:style>
  <w:style w:type="character" w:customStyle="1" w:styleId="WW8Num38z4">
    <w:name w:val="WW8Num38z4"/>
    <w:rsid w:val="008468E9"/>
  </w:style>
  <w:style w:type="character" w:customStyle="1" w:styleId="WW8Num38z5">
    <w:name w:val="WW8Num38z5"/>
    <w:rsid w:val="008468E9"/>
    <w:rPr>
      <w:rFonts w:ascii="Tahoma" w:hAnsi="Tahoma" w:cs="Tahoma"/>
    </w:rPr>
  </w:style>
  <w:style w:type="character" w:customStyle="1" w:styleId="WW8Num38z6">
    <w:name w:val="WW8Num38z6"/>
    <w:rsid w:val="008468E9"/>
  </w:style>
  <w:style w:type="character" w:customStyle="1" w:styleId="WW8Num38z7">
    <w:name w:val="WW8Num38z7"/>
    <w:rsid w:val="008468E9"/>
  </w:style>
  <w:style w:type="character" w:customStyle="1" w:styleId="WW8Num38z8">
    <w:name w:val="WW8Num38z8"/>
    <w:rsid w:val="008468E9"/>
  </w:style>
  <w:style w:type="character" w:customStyle="1" w:styleId="WW8Num39z0">
    <w:name w:val="WW8Num39z0"/>
    <w:rsid w:val="008468E9"/>
  </w:style>
  <w:style w:type="character" w:customStyle="1" w:styleId="WW8Num39z1">
    <w:name w:val="WW8Num39z1"/>
    <w:rsid w:val="008468E9"/>
    <w:rPr>
      <w:rFonts w:ascii="Tahoma" w:hAnsi="Tahoma"/>
      <w:sz w:val="20"/>
      <w:szCs w:val="20"/>
    </w:rPr>
  </w:style>
  <w:style w:type="character" w:customStyle="1" w:styleId="WW8Num39z2">
    <w:name w:val="WW8Num39z2"/>
    <w:rsid w:val="008468E9"/>
  </w:style>
  <w:style w:type="character" w:customStyle="1" w:styleId="WW8Num39z3">
    <w:name w:val="WW8Num39z3"/>
    <w:rsid w:val="008468E9"/>
  </w:style>
  <w:style w:type="character" w:customStyle="1" w:styleId="WW8Num39z4">
    <w:name w:val="WW8Num39z4"/>
    <w:rsid w:val="008468E9"/>
  </w:style>
  <w:style w:type="character" w:customStyle="1" w:styleId="WW8Num39z5">
    <w:name w:val="WW8Num39z5"/>
    <w:rsid w:val="008468E9"/>
    <w:rPr>
      <w:rFonts w:ascii="Tahoma" w:hAnsi="Tahoma" w:cs="Tahoma"/>
    </w:rPr>
  </w:style>
  <w:style w:type="character" w:customStyle="1" w:styleId="WW8Num39z6">
    <w:name w:val="WW8Num39z6"/>
    <w:rsid w:val="008468E9"/>
  </w:style>
  <w:style w:type="character" w:customStyle="1" w:styleId="WW8Num39z7">
    <w:name w:val="WW8Num39z7"/>
    <w:rsid w:val="008468E9"/>
  </w:style>
  <w:style w:type="character" w:customStyle="1" w:styleId="WW8Num39z8">
    <w:name w:val="WW8Num39z8"/>
    <w:rsid w:val="008468E9"/>
  </w:style>
  <w:style w:type="character" w:customStyle="1" w:styleId="WW8Num40z0">
    <w:name w:val="WW8Num40z0"/>
    <w:rsid w:val="008468E9"/>
    <w:rPr>
      <w:rFonts w:ascii="Tahoma" w:hAnsi="Tahoma"/>
      <w:b w:val="0"/>
      <w:bCs w:val="0"/>
      <w:sz w:val="20"/>
      <w:szCs w:val="20"/>
    </w:rPr>
  </w:style>
  <w:style w:type="character" w:customStyle="1" w:styleId="WW8Num40z1">
    <w:name w:val="WW8Num40z1"/>
    <w:rsid w:val="008468E9"/>
  </w:style>
  <w:style w:type="character" w:customStyle="1" w:styleId="WW8Num40z2">
    <w:name w:val="WW8Num40z2"/>
    <w:rsid w:val="008468E9"/>
  </w:style>
  <w:style w:type="character" w:customStyle="1" w:styleId="WW8Num40z3">
    <w:name w:val="WW8Num40z3"/>
    <w:rsid w:val="008468E9"/>
  </w:style>
  <w:style w:type="character" w:customStyle="1" w:styleId="WW8Num40z4">
    <w:name w:val="WW8Num40z4"/>
    <w:rsid w:val="008468E9"/>
  </w:style>
  <w:style w:type="character" w:customStyle="1" w:styleId="WW8Num40z5">
    <w:name w:val="WW8Num40z5"/>
    <w:rsid w:val="008468E9"/>
  </w:style>
  <w:style w:type="character" w:customStyle="1" w:styleId="WW8Num40z6">
    <w:name w:val="WW8Num40z6"/>
    <w:rsid w:val="008468E9"/>
  </w:style>
  <w:style w:type="character" w:customStyle="1" w:styleId="WW8Num40z7">
    <w:name w:val="WW8Num40z7"/>
    <w:rsid w:val="008468E9"/>
  </w:style>
  <w:style w:type="character" w:customStyle="1" w:styleId="WW8Num40z8">
    <w:name w:val="WW8Num40z8"/>
    <w:rsid w:val="008468E9"/>
  </w:style>
  <w:style w:type="character" w:customStyle="1" w:styleId="WW8Num41z0">
    <w:name w:val="WW8Num41z0"/>
    <w:rsid w:val="008468E9"/>
    <w:rPr>
      <w:b/>
    </w:rPr>
  </w:style>
  <w:style w:type="character" w:customStyle="1" w:styleId="WW8Num41z1">
    <w:name w:val="WW8Num41z1"/>
    <w:rsid w:val="008468E9"/>
    <w:rPr>
      <w:rFonts w:ascii="Tahoma" w:hAnsi="Tahoma"/>
      <w:sz w:val="20"/>
      <w:szCs w:val="20"/>
    </w:rPr>
  </w:style>
  <w:style w:type="character" w:customStyle="1" w:styleId="WW8Num41z2">
    <w:name w:val="WW8Num41z2"/>
    <w:rsid w:val="008468E9"/>
  </w:style>
  <w:style w:type="character" w:customStyle="1" w:styleId="WW8Num41z3">
    <w:name w:val="WW8Num41z3"/>
    <w:rsid w:val="008468E9"/>
  </w:style>
  <w:style w:type="character" w:customStyle="1" w:styleId="WW8Num41z4">
    <w:name w:val="WW8Num41z4"/>
    <w:rsid w:val="008468E9"/>
  </w:style>
  <w:style w:type="character" w:customStyle="1" w:styleId="WW8Num41z5">
    <w:name w:val="WW8Num41z5"/>
    <w:rsid w:val="008468E9"/>
  </w:style>
  <w:style w:type="character" w:customStyle="1" w:styleId="WW8Num41z6">
    <w:name w:val="WW8Num41z6"/>
    <w:rsid w:val="008468E9"/>
  </w:style>
  <w:style w:type="character" w:customStyle="1" w:styleId="WW8Num41z7">
    <w:name w:val="WW8Num41z7"/>
    <w:rsid w:val="008468E9"/>
  </w:style>
  <w:style w:type="character" w:customStyle="1" w:styleId="WW8Num41z8">
    <w:name w:val="WW8Num41z8"/>
    <w:rsid w:val="008468E9"/>
  </w:style>
  <w:style w:type="character" w:customStyle="1" w:styleId="WW8Num42z0">
    <w:name w:val="WW8Num42z0"/>
    <w:rsid w:val="008468E9"/>
  </w:style>
  <w:style w:type="character" w:customStyle="1" w:styleId="WW8Num42z1">
    <w:name w:val="WW8Num42z1"/>
    <w:rsid w:val="008468E9"/>
    <w:rPr>
      <w:rFonts w:ascii="Tahoma" w:hAnsi="Tahoma"/>
      <w:sz w:val="20"/>
      <w:szCs w:val="20"/>
    </w:rPr>
  </w:style>
  <w:style w:type="character" w:customStyle="1" w:styleId="WW8Num42z2">
    <w:name w:val="WW8Num42z2"/>
    <w:rsid w:val="008468E9"/>
  </w:style>
  <w:style w:type="character" w:customStyle="1" w:styleId="WW8Num42z3">
    <w:name w:val="WW8Num42z3"/>
    <w:rsid w:val="008468E9"/>
  </w:style>
  <w:style w:type="character" w:customStyle="1" w:styleId="WW8Num42z4">
    <w:name w:val="WW8Num42z4"/>
    <w:rsid w:val="008468E9"/>
  </w:style>
  <w:style w:type="character" w:customStyle="1" w:styleId="WW8Num42z5">
    <w:name w:val="WW8Num42z5"/>
    <w:rsid w:val="008468E9"/>
  </w:style>
  <w:style w:type="character" w:customStyle="1" w:styleId="WW8Num42z6">
    <w:name w:val="WW8Num42z6"/>
    <w:rsid w:val="008468E9"/>
  </w:style>
  <w:style w:type="character" w:customStyle="1" w:styleId="WW8Num42z7">
    <w:name w:val="WW8Num42z7"/>
    <w:rsid w:val="008468E9"/>
  </w:style>
  <w:style w:type="character" w:customStyle="1" w:styleId="WW8Num42z8">
    <w:name w:val="WW8Num42z8"/>
    <w:rsid w:val="008468E9"/>
  </w:style>
  <w:style w:type="character" w:customStyle="1" w:styleId="WW8Num43z0">
    <w:name w:val="WW8Num43z0"/>
    <w:rsid w:val="008468E9"/>
  </w:style>
  <w:style w:type="character" w:customStyle="1" w:styleId="WW8Num43z1">
    <w:name w:val="WW8Num43z1"/>
    <w:rsid w:val="008468E9"/>
    <w:rPr>
      <w:rFonts w:ascii="Tahoma" w:hAnsi="Tahoma"/>
      <w:sz w:val="20"/>
      <w:szCs w:val="20"/>
    </w:rPr>
  </w:style>
  <w:style w:type="character" w:customStyle="1" w:styleId="WW8Num43z2">
    <w:name w:val="WW8Num43z2"/>
    <w:rsid w:val="008468E9"/>
  </w:style>
  <w:style w:type="character" w:customStyle="1" w:styleId="WW8Num43z3">
    <w:name w:val="WW8Num43z3"/>
    <w:rsid w:val="008468E9"/>
  </w:style>
  <w:style w:type="character" w:customStyle="1" w:styleId="WW8Num43z4">
    <w:name w:val="WW8Num43z4"/>
    <w:rsid w:val="008468E9"/>
  </w:style>
  <w:style w:type="character" w:customStyle="1" w:styleId="WW8Num43z5">
    <w:name w:val="WW8Num43z5"/>
    <w:rsid w:val="008468E9"/>
    <w:rPr>
      <w:rFonts w:ascii="Tahoma" w:hAnsi="Tahoma" w:cs="Tahoma"/>
    </w:rPr>
  </w:style>
  <w:style w:type="character" w:customStyle="1" w:styleId="WW8Num43z6">
    <w:name w:val="WW8Num43z6"/>
    <w:rsid w:val="008468E9"/>
  </w:style>
  <w:style w:type="character" w:customStyle="1" w:styleId="WW8Num43z7">
    <w:name w:val="WW8Num43z7"/>
    <w:rsid w:val="008468E9"/>
  </w:style>
  <w:style w:type="character" w:customStyle="1" w:styleId="WW8Num43z8">
    <w:name w:val="WW8Num43z8"/>
    <w:rsid w:val="008468E9"/>
  </w:style>
  <w:style w:type="character" w:customStyle="1" w:styleId="WW8Num44z0">
    <w:name w:val="WW8Num44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4z1">
    <w:name w:val="WW8Num44z1"/>
    <w:rsid w:val="008468E9"/>
    <w:rPr>
      <w:rFonts w:ascii="Tahoma" w:hAnsi="Tahoma"/>
      <w:b w:val="0"/>
      <w:bCs w:val="0"/>
      <w:i w:val="0"/>
      <w:iCs w:val="0"/>
      <w:sz w:val="20"/>
      <w:szCs w:val="20"/>
    </w:rPr>
  </w:style>
  <w:style w:type="character" w:customStyle="1" w:styleId="WW8Num44z2">
    <w:name w:val="WW8Num44z2"/>
    <w:rsid w:val="008468E9"/>
  </w:style>
  <w:style w:type="character" w:customStyle="1" w:styleId="WW8Num44z3">
    <w:name w:val="WW8Num44z3"/>
    <w:rsid w:val="008468E9"/>
  </w:style>
  <w:style w:type="character" w:customStyle="1" w:styleId="WW8Num44z4">
    <w:name w:val="WW8Num44z4"/>
    <w:rsid w:val="008468E9"/>
  </w:style>
  <w:style w:type="character" w:customStyle="1" w:styleId="WW8Num44z5">
    <w:name w:val="WW8Num44z5"/>
    <w:rsid w:val="008468E9"/>
  </w:style>
  <w:style w:type="character" w:customStyle="1" w:styleId="WW8Num44z6">
    <w:name w:val="WW8Num44z6"/>
    <w:rsid w:val="008468E9"/>
  </w:style>
  <w:style w:type="character" w:customStyle="1" w:styleId="WW8Num44z7">
    <w:name w:val="WW8Num44z7"/>
    <w:rsid w:val="008468E9"/>
  </w:style>
  <w:style w:type="character" w:customStyle="1" w:styleId="WW8Num44z8">
    <w:name w:val="WW8Num44z8"/>
    <w:rsid w:val="008468E9"/>
  </w:style>
  <w:style w:type="character" w:customStyle="1" w:styleId="WW8Num45z0">
    <w:name w:val="WW8Num45z0"/>
    <w:rsid w:val="008468E9"/>
    <w:rPr>
      <w:rFonts w:ascii="Tahoma" w:hAnsi="Tahoma" w:cs="Symbol"/>
      <w:b w:val="0"/>
      <w:bCs w:val="0"/>
      <w:sz w:val="20"/>
      <w:szCs w:val="20"/>
    </w:rPr>
  </w:style>
  <w:style w:type="character" w:customStyle="1" w:styleId="WW8Num45z1">
    <w:name w:val="WW8Num45z1"/>
    <w:rsid w:val="008468E9"/>
    <w:rPr>
      <w:rFonts w:ascii="Courier New" w:hAnsi="Courier New" w:cs="Courier New"/>
    </w:rPr>
  </w:style>
  <w:style w:type="character" w:customStyle="1" w:styleId="WW8Num45z2">
    <w:name w:val="WW8Num45z2"/>
    <w:rsid w:val="008468E9"/>
    <w:rPr>
      <w:rFonts w:ascii="Wingdings" w:hAnsi="Wingdings" w:cs="Wingdings"/>
    </w:rPr>
  </w:style>
  <w:style w:type="character" w:customStyle="1" w:styleId="WW8Num45z3">
    <w:name w:val="WW8Num45z3"/>
    <w:rsid w:val="008468E9"/>
  </w:style>
  <w:style w:type="character" w:customStyle="1" w:styleId="WW8Num45z4">
    <w:name w:val="WW8Num45z4"/>
    <w:rsid w:val="008468E9"/>
  </w:style>
  <w:style w:type="character" w:customStyle="1" w:styleId="WW8Num45z5">
    <w:name w:val="WW8Num45z5"/>
    <w:rsid w:val="008468E9"/>
    <w:rPr>
      <w:rFonts w:ascii="Tahoma" w:hAnsi="Tahoma" w:cs="Tahoma"/>
    </w:rPr>
  </w:style>
  <w:style w:type="character" w:customStyle="1" w:styleId="WW8Num45z6">
    <w:name w:val="WW8Num45z6"/>
    <w:rsid w:val="008468E9"/>
  </w:style>
  <w:style w:type="character" w:customStyle="1" w:styleId="WW8Num45z7">
    <w:name w:val="WW8Num45z7"/>
    <w:rsid w:val="008468E9"/>
  </w:style>
  <w:style w:type="character" w:customStyle="1" w:styleId="WW8Num45z8">
    <w:name w:val="WW8Num45z8"/>
    <w:rsid w:val="008468E9"/>
  </w:style>
  <w:style w:type="character" w:customStyle="1" w:styleId="WW8Num46z0">
    <w:name w:val="WW8Num46z0"/>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6z1">
    <w:name w:val="WW8Num46z1"/>
    <w:rsid w:val="008468E9"/>
    <w:rPr>
      <w:rFonts w:ascii="Tahoma" w:hAnsi="Tahoma"/>
      <w:sz w:val="20"/>
      <w:szCs w:val="20"/>
    </w:rPr>
  </w:style>
  <w:style w:type="character" w:customStyle="1" w:styleId="WW8Num46z2">
    <w:name w:val="WW8Num46z2"/>
    <w:rsid w:val="008468E9"/>
  </w:style>
  <w:style w:type="character" w:customStyle="1" w:styleId="WW8Num46z3">
    <w:name w:val="WW8Num46z3"/>
    <w:rsid w:val="008468E9"/>
  </w:style>
  <w:style w:type="character" w:customStyle="1" w:styleId="WW8Num46z4">
    <w:name w:val="WW8Num46z4"/>
    <w:rsid w:val="008468E9"/>
  </w:style>
  <w:style w:type="character" w:customStyle="1" w:styleId="WW8Num46z5">
    <w:name w:val="WW8Num46z5"/>
    <w:rsid w:val="008468E9"/>
    <w:rPr>
      <w:rFonts w:ascii="Tahoma" w:hAnsi="Tahoma" w:cs="Tahoma"/>
    </w:rPr>
  </w:style>
  <w:style w:type="character" w:customStyle="1" w:styleId="WW8Num46z6">
    <w:name w:val="WW8Num46z6"/>
    <w:rsid w:val="008468E9"/>
  </w:style>
  <w:style w:type="character" w:customStyle="1" w:styleId="WW8Num46z7">
    <w:name w:val="WW8Num46z7"/>
    <w:rsid w:val="008468E9"/>
  </w:style>
  <w:style w:type="character" w:customStyle="1" w:styleId="WW8Num46z8">
    <w:name w:val="WW8Num46z8"/>
    <w:rsid w:val="008468E9"/>
  </w:style>
  <w:style w:type="character" w:customStyle="1" w:styleId="WW8Num47z0">
    <w:name w:val="WW8Num47z0"/>
    <w:rsid w:val="008468E9"/>
    <w:rPr>
      <w:rFonts w:ascii="Tahoma" w:hAnsi="Tahoma"/>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7z1">
    <w:name w:val="WW8Num47z1"/>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7z2">
    <w:name w:val="WW8Num47z2"/>
    <w:rsid w:val="008468E9"/>
  </w:style>
  <w:style w:type="character" w:customStyle="1" w:styleId="WW8Num47z3">
    <w:name w:val="WW8Num47z3"/>
    <w:rsid w:val="008468E9"/>
  </w:style>
  <w:style w:type="character" w:customStyle="1" w:styleId="WW8Num47z4">
    <w:name w:val="WW8Num47z4"/>
    <w:rsid w:val="008468E9"/>
  </w:style>
  <w:style w:type="character" w:customStyle="1" w:styleId="WW8Num47z5">
    <w:name w:val="WW8Num47z5"/>
    <w:rsid w:val="008468E9"/>
    <w:rPr>
      <w:rFonts w:ascii="Tahoma" w:hAnsi="Tahoma" w:cs="Tahoma"/>
    </w:rPr>
  </w:style>
  <w:style w:type="character" w:customStyle="1" w:styleId="WW8Num47z6">
    <w:name w:val="WW8Num47z6"/>
    <w:rsid w:val="008468E9"/>
  </w:style>
  <w:style w:type="character" w:customStyle="1" w:styleId="WW8Num47z7">
    <w:name w:val="WW8Num47z7"/>
    <w:rsid w:val="008468E9"/>
  </w:style>
  <w:style w:type="character" w:customStyle="1" w:styleId="WW8Num47z8">
    <w:name w:val="WW8Num47z8"/>
    <w:rsid w:val="008468E9"/>
    <w:rPr>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8z0">
    <w:name w:val="WW8Num48z0"/>
    <w:rsid w:val="008468E9"/>
    <w:rPr>
      <w:rFonts w:ascii="Tahoma" w:hAnsi="Tahoma"/>
      <w:sz w:val="20"/>
      <w:szCs w:val="20"/>
    </w:rPr>
  </w:style>
  <w:style w:type="character" w:customStyle="1" w:styleId="WW8Num48z1">
    <w:name w:val="WW8Num48z1"/>
    <w:rsid w:val="008468E9"/>
  </w:style>
  <w:style w:type="character" w:customStyle="1" w:styleId="WW8Num48z2">
    <w:name w:val="WW8Num48z2"/>
    <w:rsid w:val="008468E9"/>
  </w:style>
  <w:style w:type="character" w:customStyle="1" w:styleId="WW8Num48z3">
    <w:name w:val="WW8Num48z3"/>
    <w:rsid w:val="008468E9"/>
  </w:style>
  <w:style w:type="character" w:customStyle="1" w:styleId="WW8Num48z4">
    <w:name w:val="WW8Num48z4"/>
    <w:rsid w:val="008468E9"/>
  </w:style>
  <w:style w:type="character" w:customStyle="1" w:styleId="WW8Num48z5">
    <w:name w:val="WW8Num48z5"/>
    <w:rsid w:val="008468E9"/>
    <w:rPr>
      <w:rFonts w:ascii="Tahoma" w:hAnsi="Tahoma" w:cs="Tahoma"/>
    </w:rPr>
  </w:style>
  <w:style w:type="character" w:customStyle="1" w:styleId="WW8Num48z6">
    <w:name w:val="WW8Num48z6"/>
    <w:rsid w:val="008468E9"/>
  </w:style>
  <w:style w:type="character" w:customStyle="1" w:styleId="WW8Num48z7">
    <w:name w:val="WW8Num48z7"/>
    <w:rsid w:val="008468E9"/>
  </w:style>
  <w:style w:type="character" w:customStyle="1" w:styleId="WW8Num48z8">
    <w:name w:val="WW8Num48z8"/>
    <w:rsid w:val="008468E9"/>
  </w:style>
  <w:style w:type="character" w:customStyle="1" w:styleId="WW8Num49z0">
    <w:name w:val="WW8Num49z0"/>
    <w:rsid w:val="008468E9"/>
  </w:style>
  <w:style w:type="character" w:customStyle="1" w:styleId="WW8Num49z1">
    <w:name w:val="WW8Num49z1"/>
    <w:rsid w:val="008468E9"/>
    <w:rPr>
      <w:rFonts w:ascii="Tahoma" w:hAnsi="Tahoma"/>
    </w:rPr>
  </w:style>
  <w:style w:type="character" w:customStyle="1" w:styleId="WW8Num49z2">
    <w:name w:val="WW8Num49z2"/>
    <w:rsid w:val="008468E9"/>
    <w:rPr>
      <w:rFonts w:ascii="Times New Roman" w:eastAsia="Times New Roman" w:hAnsi="Times New Roman" w:cs="Times New Roman"/>
    </w:rPr>
  </w:style>
  <w:style w:type="character" w:customStyle="1" w:styleId="WW8Num49z3">
    <w:name w:val="WW8Num49z3"/>
    <w:rsid w:val="008468E9"/>
  </w:style>
  <w:style w:type="character" w:customStyle="1" w:styleId="WW8Num49z4">
    <w:name w:val="WW8Num49z4"/>
    <w:rsid w:val="008468E9"/>
  </w:style>
  <w:style w:type="character" w:customStyle="1" w:styleId="WW8Num49z5">
    <w:name w:val="WW8Num49z5"/>
    <w:rsid w:val="008468E9"/>
  </w:style>
  <w:style w:type="character" w:customStyle="1" w:styleId="WW8Num49z6">
    <w:name w:val="WW8Num49z6"/>
    <w:rsid w:val="008468E9"/>
  </w:style>
  <w:style w:type="character" w:customStyle="1" w:styleId="WW8Num49z7">
    <w:name w:val="WW8Num49z7"/>
    <w:rsid w:val="008468E9"/>
  </w:style>
  <w:style w:type="character" w:customStyle="1" w:styleId="WW8Num49z8">
    <w:name w:val="WW8Num49z8"/>
    <w:rsid w:val="008468E9"/>
  </w:style>
  <w:style w:type="character" w:customStyle="1" w:styleId="WW8Num50z0">
    <w:name w:val="WW8Num50z0"/>
    <w:rsid w:val="008468E9"/>
  </w:style>
  <w:style w:type="character" w:customStyle="1" w:styleId="WW8Num50z1">
    <w:name w:val="WW8Num50z1"/>
    <w:rsid w:val="008468E9"/>
    <w:rPr>
      <w:rFonts w:ascii="Tahoma" w:hAnsi="Tahoma"/>
      <w:sz w:val="20"/>
      <w:szCs w:val="20"/>
    </w:rPr>
  </w:style>
  <w:style w:type="character" w:customStyle="1" w:styleId="WW8Num50z2">
    <w:name w:val="WW8Num50z2"/>
    <w:rsid w:val="008468E9"/>
  </w:style>
  <w:style w:type="character" w:customStyle="1" w:styleId="WW8Num50z3">
    <w:name w:val="WW8Num50z3"/>
    <w:rsid w:val="008468E9"/>
  </w:style>
  <w:style w:type="character" w:customStyle="1" w:styleId="WW8Num50z4">
    <w:name w:val="WW8Num50z4"/>
    <w:rsid w:val="008468E9"/>
  </w:style>
  <w:style w:type="character" w:customStyle="1" w:styleId="WW8Num50z5">
    <w:name w:val="WW8Num50z5"/>
    <w:rsid w:val="008468E9"/>
  </w:style>
  <w:style w:type="character" w:customStyle="1" w:styleId="WW8Num50z6">
    <w:name w:val="WW8Num50z6"/>
    <w:rsid w:val="008468E9"/>
  </w:style>
  <w:style w:type="character" w:customStyle="1" w:styleId="WW8Num50z7">
    <w:name w:val="WW8Num50z7"/>
    <w:rsid w:val="008468E9"/>
  </w:style>
  <w:style w:type="character" w:customStyle="1" w:styleId="WW8Num50z8">
    <w:name w:val="WW8Num50z8"/>
    <w:rsid w:val="008468E9"/>
  </w:style>
  <w:style w:type="character" w:customStyle="1" w:styleId="WW8Num51z0">
    <w:name w:val="WW8Num51z0"/>
    <w:rsid w:val="008468E9"/>
    <w:rPr>
      <w:sz w:val="22"/>
      <w:szCs w:val="22"/>
    </w:rPr>
  </w:style>
  <w:style w:type="character" w:customStyle="1" w:styleId="WW8Num51z1">
    <w:name w:val="WW8Num51z1"/>
    <w:rsid w:val="008468E9"/>
    <w:rPr>
      <w:rFonts w:ascii="Tahoma" w:hAnsi="Tahoma"/>
      <w:b w:val="0"/>
      <w:sz w:val="20"/>
      <w:szCs w:val="20"/>
    </w:rPr>
  </w:style>
  <w:style w:type="character" w:customStyle="1" w:styleId="WW8Num51z2">
    <w:name w:val="WW8Num51z2"/>
    <w:rsid w:val="008468E9"/>
    <w:rPr>
      <w:b/>
    </w:rPr>
  </w:style>
  <w:style w:type="character" w:customStyle="1" w:styleId="WW8Num51z3">
    <w:name w:val="WW8Num51z3"/>
    <w:rsid w:val="008468E9"/>
  </w:style>
  <w:style w:type="character" w:customStyle="1" w:styleId="WW8Num51z4">
    <w:name w:val="WW8Num51z4"/>
    <w:rsid w:val="008468E9"/>
  </w:style>
  <w:style w:type="character" w:customStyle="1" w:styleId="WW8Num51z5">
    <w:name w:val="WW8Num51z5"/>
    <w:rsid w:val="008468E9"/>
    <w:rPr>
      <w:rFonts w:ascii="Tahoma" w:hAnsi="Tahoma" w:cs="Tahoma"/>
    </w:rPr>
  </w:style>
  <w:style w:type="character" w:customStyle="1" w:styleId="WW8Num51z6">
    <w:name w:val="WW8Num51z6"/>
    <w:rsid w:val="008468E9"/>
  </w:style>
  <w:style w:type="character" w:customStyle="1" w:styleId="WW8Num51z7">
    <w:name w:val="WW8Num51z7"/>
    <w:rsid w:val="008468E9"/>
  </w:style>
  <w:style w:type="character" w:customStyle="1" w:styleId="WW8Num51z8">
    <w:name w:val="WW8Num51z8"/>
    <w:rsid w:val="008468E9"/>
  </w:style>
  <w:style w:type="character" w:customStyle="1" w:styleId="WW8Num52z0">
    <w:name w:val="WW8Num52z0"/>
    <w:rsid w:val="008468E9"/>
    <w:rPr>
      <w:b/>
      <w:bCs/>
      <w:iCs/>
      <w:color w:val="000000"/>
      <w:sz w:val="20"/>
      <w:szCs w:val="20"/>
    </w:rPr>
  </w:style>
  <w:style w:type="character" w:customStyle="1" w:styleId="WW8Num52z1">
    <w:name w:val="WW8Num52z1"/>
    <w:rsid w:val="008468E9"/>
    <w:rPr>
      <w:rFonts w:ascii="Tahoma" w:hAnsi="Tahoma" w:cs="Tahoma"/>
      <w:sz w:val="22"/>
      <w:szCs w:val="22"/>
    </w:rPr>
  </w:style>
  <w:style w:type="character" w:customStyle="1" w:styleId="WW8Num52z2">
    <w:name w:val="WW8Num52z2"/>
    <w:rsid w:val="008468E9"/>
  </w:style>
  <w:style w:type="character" w:customStyle="1" w:styleId="WW8Num52z3">
    <w:name w:val="WW8Num52z3"/>
    <w:rsid w:val="008468E9"/>
  </w:style>
  <w:style w:type="character" w:customStyle="1" w:styleId="WW8Num52z4">
    <w:name w:val="WW8Num52z4"/>
    <w:rsid w:val="008468E9"/>
  </w:style>
  <w:style w:type="character" w:customStyle="1" w:styleId="WW8Num52z5">
    <w:name w:val="WW8Num52z5"/>
    <w:rsid w:val="008468E9"/>
  </w:style>
  <w:style w:type="character" w:customStyle="1" w:styleId="WW8Num52z6">
    <w:name w:val="WW8Num52z6"/>
    <w:rsid w:val="008468E9"/>
  </w:style>
  <w:style w:type="character" w:customStyle="1" w:styleId="WW8Num52z7">
    <w:name w:val="WW8Num52z7"/>
    <w:rsid w:val="008468E9"/>
  </w:style>
  <w:style w:type="character" w:customStyle="1" w:styleId="WW8Num52z8">
    <w:name w:val="WW8Num52z8"/>
    <w:rsid w:val="008468E9"/>
  </w:style>
  <w:style w:type="character" w:customStyle="1" w:styleId="WW8Num53z0">
    <w:name w:val="WW8Num53z0"/>
    <w:rsid w:val="008468E9"/>
    <w:rPr>
      <w:rFonts w:cs="Tahoma"/>
      <w:lang w:val="pl-PL"/>
    </w:rPr>
  </w:style>
  <w:style w:type="character" w:customStyle="1" w:styleId="WW8Num53z1">
    <w:name w:val="WW8Num53z1"/>
    <w:rsid w:val="008468E9"/>
  </w:style>
  <w:style w:type="character" w:customStyle="1" w:styleId="WW8Num53z2">
    <w:name w:val="WW8Num53z2"/>
    <w:rsid w:val="008468E9"/>
  </w:style>
  <w:style w:type="character" w:customStyle="1" w:styleId="WW8Num53z3">
    <w:name w:val="WW8Num53z3"/>
    <w:rsid w:val="008468E9"/>
  </w:style>
  <w:style w:type="character" w:customStyle="1" w:styleId="WW8Num53z4">
    <w:name w:val="WW8Num53z4"/>
    <w:rsid w:val="008468E9"/>
  </w:style>
  <w:style w:type="character" w:customStyle="1" w:styleId="WW8Num53z5">
    <w:name w:val="WW8Num53z5"/>
    <w:rsid w:val="008468E9"/>
  </w:style>
  <w:style w:type="character" w:customStyle="1" w:styleId="WW8Num53z6">
    <w:name w:val="WW8Num53z6"/>
    <w:rsid w:val="008468E9"/>
  </w:style>
  <w:style w:type="character" w:customStyle="1" w:styleId="WW8Num53z7">
    <w:name w:val="WW8Num53z7"/>
    <w:rsid w:val="008468E9"/>
  </w:style>
  <w:style w:type="character" w:customStyle="1" w:styleId="WW8Num53z8">
    <w:name w:val="WW8Num53z8"/>
    <w:rsid w:val="008468E9"/>
  </w:style>
  <w:style w:type="character" w:customStyle="1" w:styleId="WW8Num54z0">
    <w:name w:val="WW8Num54z0"/>
    <w:rsid w:val="008468E9"/>
    <w:rPr>
      <w:rFonts w:cs="Tahoma"/>
      <w:b/>
      <w:bCs/>
      <w:i w:val="0"/>
      <w:lang w:val="pl-PL"/>
    </w:rPr>
  </w:style>
  <w:style w:type="character" w:customStyle="1" w:styleId="WW8Num54z1">
    <w:name w:val="WW8Num54z1"/>
    <w:rsid w:val="008468E9"/>
    <w:rPr>
      <w:b w:val="0"/>
      <w:sz w:val="20"/>
    </w:rPr>
  </w:style>
  <w:style w:type="character" w:customStyle="1" w:styleId="WW8Num54z2">
    <w:name w:val="WW8Num54z2"/>
    <w:rsid w:val="008468E9"/>
  </w:style>
  <w:style w:type="character" w:customStyle="1" w:styleId="WW8Num54z3">
    <w:name w:val="WW8Num54z3"/>
    <w:rsid w:val="008468E9"/>
  </w:style>
  <w:style w:type="character" w:customStyle="1" w:styleId="WW8Num54z4">
    <w:name w:val="WW8Num54z4"/>
    <w:rsid w:val="008468E9"/>
  </w:style>
  <w:style w:type="character" w:customStyle="1" w:styleId="WW8Num54z5">
    <w:name w:val="WW8Num54z5"/>
    <w:rsid w:val="008468E9"/>
  </w:style>
  <w:style w:type="character" w:customStyle="1" w:styleId="WW8Num54z6">
    <w:name w:val="WW8Num54z6"/>
    <w:rsid w:val="008468E9"/>
  </w:style>
  <w:style w:type="character" w:customStyle="1" w:styleId="WW8Num54z7">
    <w:name w:val="WW8Num54z7"/>
    <w:rsid w:val="008468E9"/>
  </w:style>
  <w:style w:type="character" w:customStyle="1" w:styleId="WW8Num54z8">
    <w:name w:val="WW8Num54z8"/>
    <w:rsid w:val="008468E9"/>
  </w:style>
  <w:style w:type="character" w:customStyle="1" w:styleId="WW8Num55z0">
    <w:name w:val="WW8Num55z0"/>
    <w:rsid w:val="008468E9"/>
    <w:rPr>
      <w:color w:val="000000"/>
    </w:rPr>
  </w:style>
  <w:style w:type="character" w:customStyle="1" w:styleId="WW8Num55z1">
    <w:name w:val="WW8Num55z1"/>
    <w:rsid w:val="008468E9"/>
  </w:style>
  <w:style w:type="character" w:customStyle="1" w:styleId="WW8Num55z2">
    <w:name w:val="WW8Num55z2"/>
    <w:rsid w:val="008468E9"/>
  </w:style>
  <w:style w:type="character" w:customStyle="1" w:styleId="WW8Num55z3">
    <w:name w:val="WW8Num55z3"/>
    <w:rsid w:val="008468E9"/>
  </w:style>
  <w:style w:type="character" w:customStyle="1" w:styleId="WW8Num55z4">
    <w:name w:val="WW8Num55z4"/>
    <w:rsid w:val="008468E9"/>
  </w:style>
  <w:style w:type="character" w:customStyle="1" w:styleId="WW8Num55z5">
    <w:name w:val="WW8Num55z5"/>
    <w:rsid w:val="008468E9"/>
  </w:style>
  <w:style w:type="character" w:customStyle="1" w:styleId="WW8Num55z6">
    <w:name w:val="WW8Num55z6"/>
    <w:rsid w:val="008468E9"/>
  </w:style>
  <w:style w:type="character" w:customStyle="1" w:styleId="WW8Num55z7">
    <w:name w:val="WW8Num55z7"/>
    <w:rsid w:val="008468E9"/>
  </w:style>
  <w:style w:type="character" w:customStyle="1" w:styleId="WW8Num55z8">
    <w:name w:val="WW8Num55z8"/>
    <w:rsid w:val="008468E9"/>
  </w:style>
  <w:style w:type="character" w:customStyle="1" w:styleId="WW8Num56z0">
    <w:name w:val="WW8Num56z0"/>
    <w:rsid w:val="008468E9"/>
    <w:rPr>
      <w:rFonts w:ascii="Times New Roman" w:eastAsia="Times New Roman" w:hAnsi="Times New Roman" w:cs="Times New Roman"/>
      <w:color w:val="000000"/>
    </w:rPr>
  </w:style>
  <w:style w:type="character" w:customStyle="1" w:styleId="WW8Num56z1">
    <w:name w:val="WW8Num56z1"/>
    <w:rsid w:val="008468E9"/>
    <w:rPr>
      <w:rFonts w:ascii="Courier New" w:hAnsi="Courier New" w:cs="Courier New"/>
    </w:rPr>
  </w:style>
  <w:style w:type="character" w:customStyle="1" w:styleId="WW8Num56z2">
    <w:name w:val="WW8Num56z2"/>
    <w:rsid w:val="008468E9"/>
    <w:rPr>
      <w:rFonts w:ascii="Wingdings" w:hAnsi="Wingdings" w:cs="Wingdings"/>
    </w:rPr>
  </w:style>
  <w:style w:type="character" w:customStyle="1" w:styleId="WW8Num56z3">
    <w:name w:val="WW8Num56z3"/>
    <w:rsid w:val="008468E9"/>
    <w:rPr>
      <w:rFonts w:ascii="Symbol" w:hAnsi="Symbol" w:cs="Symbol"/>
    </w:rPr>
  </w:style>
  <w:style w:type="character" w:customStyle="1" w:styleId="WW8Num56z4">
    <w:name w:val="WW8Num56z4"/>
    <w:rsid w:val="008468E9"/>
  </w:style>
  <w:style w:type="character" w:customStyle="1" w:styleId="WW8Num56z5">
    <w:name w:val="WW8Num56z5"/>
    <w:rsid w:val="008468E9"/>
  </w:style>
  <w:style w:type="character" w:customStyle="1" w:styleId="WW8Num56z6">
    <w:name w:val="WW8Num56z6"/>
    <w:rsid w:val="008468E9"/>
  </w:style>
  <w:style w:type="character" w:customStyle="1" w:styleId="WW8Num56z7">
    <w:name w:val="WW8Num56z7"/>
    <w:rsid w:val="008468E9"/>
  </w:style>
  <w:style w:type="character" w:customStyle="1" w:styleId="WW8Num56z8">
    <w:name w:val="WW8Num56z8"/>
    <w:rsid w:val="008468E9"/>
  </w:style>
  <w:style w:type="character" w:customStyle="1" w:styleId="WW8Num57z0">
    <w:name w:val="WW8Num57z0"/>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7z1">
    <w:name w:val="WW8Num57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8z0">
    <w:name w:val="WW8Num58z0"/>
    <w:rsid w:val="008468E9"/>
  </w:style>
  <w:style w:type="character" w:customStyle="1" w:styleId="WW8Num58z1">
    <w:name w:val="WW8Num58z1"/>
    <w:rsid w:val="008468E9"/>
    <w:rPr>
      <w:rFonts w:cs="Tahoma"/>
      <w:lang w:val="pl-PL"/>
    </w:rPr>
  </w:style>
  <w:style w:type="character" w:customStyle="1" w:styleId="WW8Num58z2">
    <w:name w:val="WW8Num58z2"/>
    <w:rsid w:val="008468E9"/>
  </w:style>
  <w:style w:type="character" w:customStyle="1" w:styleId="WW8Num58z3">
    <w:name w:val="WW8Num58z3"/>
    <w:rsid w:val="008468E9"/>
  </w:style>
  <w:style w:type="character" w:customStyle="1" w:styleId="WW8Num58z4">
    <w:name w:val="WW8Num58z4"/>
    <w:rsid w:val="008468E9"/>
  </w:style>
  <w:style w:type="character" w:customStyle="1" w:styleId="WW8Num58z5">
    <w:name w:val="WW8Num58z5"/>
    <w:rsid w:val="008468E9"/>
  </w:style>
  <w:style w:type="character" w:customStyle="1" w:styleId="WW8Num58z6">
    <w:name w:val="WW8Num58z6"/>
    <w:rsid w:val="008468E9"/>
  </w:style>
  <w:style w:type="character" w:customStyle="1" w:styleId="WW8Num58z7">
    <w:name w:val="WW8Num58z7"/>
    <w:rsid w:val="008468E9"/>
  </w:style>
  <w:style w:type="character" w:customStyle="1" w:styleId="WW8Num58z8">
    <w:name w:val="WW8Num58z8"/>
    <w:rsid w:val="008468E9"/>
  </w:style>
  <w:style w:type="character" w:customStyle="1" w:styleId="WW8Num59z0">
    <w:name w:val="WW8Num59z0"/>
    <w:rsid w:val="008468E9"/>
    <w:rPr>
      <w:rFonts w:ascii="Symbol" w:hAnsi="Symbol" w:cs="Symbol"/>
      <w:bCs/>
    </w:rPr>
  </w:style>
  <w:style w:type="character" w:customStyle="1" w:styleId="WW8Num59z1">
    <w:name w:val="WW8Num59z1"/>
    <w:rsid w:val="008468E9"/>
    <w:rPr>
      <w:rFonts w:ascii="Courier New" w:eastAsia="Calibri" w:hAnsi="Courier New" w:cs="Courier New"/>
      <w:lang w:val="pl-PL" w:eastAsia="ar-SA" w:bidi="ar-SA"/>
    </w:rPr>
  </w:style>
  <w:style w:type="character" w:customStyle="1" w:styleId="WW8Num60z0">
    <w:name w:val="WW8Num60z0"/>
    <w:rsid w:val="008468E9"/>
    <w:rPr>
      <w:rFonts w:ascii="Calibri" w:eastAsia="MS Reference Sans Serif" w:hAnsi="Calibri" w:cs="Calibri"/>
      <w:b w:val="0"/>
      <w:color w:val="000000"/>
      <w:sz w:val="20"/>
      <w:szCs w:val="20"/>
    </w:rPr>
  </w:style>
  <w:style w:type="character" w:customStyle="1" w:styleId="WW8Num60z1">
    <w:name w:val="WW8Num60z1"/>
    <w:rsid w:val="008468E9"/>
    <w:rPr>
      <w:rFonts w:eastAsia="Calibri"/>
      <w:b w:val="0"/>
      <w:i/>
      <w:color w:val="000000"/>
      <w:lang w:val="pl-PL" w:eastAsia="ar-SA" w:bidi="ar-SA"/>
    </w:rPr>
  </w:style>
  <w:style w:type="character" w:customStyle="1" w:styleId="WW8Num60z2">
    <w:name w:val="WW8Num60z2"/>
    <w:rsid w:val="008468E9"/>
  </w:style>
  <w:style w:type="character" w:customStyle="1" w:styleId="WW8Num60z3">
    <w:name w:val="WW8Num60z3"/>
    <w:rsid w:val="008468E9"/>
  </w:style>
  <w:style w:type="character" w:customStyle="1" w:styleId="WW8Num60z4">
    <w:name w:val="WW8Num60z4"/>
    <w:rsid w:val="008468E9"/>
  </w:style>
  <w:style w:type="character" w:customStyle="1" w:styleId="WW8Num60z5">
    <w:name w:val="WW8Num60z5"/>
    <w:rsid w:val="008468E9"/>
  </w:style>
  <w:style w:type="character" w:customStyle="1" w:styleId="WW8Num60z6">
    <w:name w:val="WW8Num60z6"/>
    <w:rsid w:val="008468E9"/>
  </w:style>
  <w:style w:type="character" w:customStyle="1" w:styleId="WW8Num60z7">
    <w:name w:val="WW8Num60z7"/>
    <w:rsid w:val="008468E9"/>
  </w:style>
  <w:style w:type="character" w:customStyle="1" w:styleId="WW8Num60z8">
    <w:name w:val="WW8Num60z8"/>
    <w:rsid w:val="008468E9"/>
  </w:style>
  <w:style w:type="character" w:customStyle="1" w:styleId="WW8Num61z0">
    <w:name w:val="WW8Num61z0"/>
    <w:rsid w:val="008468E9"/>
    <w:rPr>
      <w:rFonts w:ascii="Times New Roman" w:eastAsia="Times New Roman" w:hAnsi="Times New Roman" w:cs="Times New Roman"/>
    </w:rPr>
  </w:style>
  <w:style w:type="character" w:customStyle="1" w:styleId="WW8Num61z1">
    <w:name w:val="WW8Num61z1"/>
    <w:rsid w:val="008468E9"/>
    <w:rPr>
      <w:b w:val="0"/>
    </w:rPr>
  </w:style>
  <w:style w:type="character" w:customStyle="1" w:styleId="WW8Num61z2">
    <w:name w:val="WW8Num61z2"/>
    <w:rsid w:val="008468E9"/>
  </w:style>
  <w:style w:type="character" w:customStyle="1" w:styleId="WW8Num61z3">
    <w:name w:val="WW8Num61z3"/>
    <w:rsid w:val="008468E9"/>
  </w:style>
  <w:style w:type="character" w:customStyle="1" w:styleId="WW8Num61z4">
    <w:name w:val="WW8Num61z4"/>
    <w:rsid w:val="008468E9"/>
  </w:style>
  <w:style w:type="character" w:customStyle="1" w:styleId="WW8Num61z5">
    <w:name w:val="WW8Num61z5"/>
    <w:rsid w:val="008468E9"/>
  </w:style>
  <w:style w:type="character" w:customStyle="1" w:styleId="WW8Num61z6">
    <w:name w:val="WW8Num61z6"/>
    <w:rsid w:val="008468E9"/>
  </w:style>
  <w:style w:type="character" w:customStyle="1" w:styleId="WW8Num61z7">
    <w:name w:val="WW8Num61z7"/>
    <w:rsid w:val="008468E9"/>
  </w:style>
  <w:style w:type="character" w:customStyle="1" w:styleId="WW8Num61z8">
    <w:name w:val="WW8Num61z8"/>
    <w:rsid w:val="008468E9"/>
  </w:style>
  <w:style w:type="character" w:customStyle="1" w:styleId="WW8Num62z0">
    <w:name w:val="WW8Num62z0"/>
    <w:rsid w:val="008468E9"/>
    <w:rPr>
      <w:rFonts w:ascii="Tahoma" w:hAnsi="Tahoma" w:cs="Tahoma"/>
    </w:rPr>
  </w:style>
  <w:style w:type="character" w:customStyle="1" w:styleId="WW8Num62z1">
    <w:name w:val="WW8Num62z1"/>
    <w:rsid w:val="008468E9"/>
  </w:style>
  <w:style w:type="character" w:customStyle="1" w:styleId="WW8Num63z0">
    <w:name w:val="WW8Num63z0"/>
    <w:rsid w:val="008468E9"/>
    <w:rPr>
      <w:rFonts w:ascii="Tahoma" w:hAnsi="Tahoma" w:cs="Tahoma"/>
    </w:rPr>
  </w:style>
  <w:style w:type="character" w:customStyle="1" w:styleId="WW8Num63z1">
    <w:name w:val="WW8Num63z1"/>
    <w:rsid w:val="008468E9"/>
  </w:style>
  <w:style w:type="character" w:customStyle="1" w:styleId="WW8Num63z2">
    <w:name w:val="WW8Num63z2"/>
    <w:rsid w:val="008468E9"/>
  </w:style>
  <w:style w:type="character" w:customStyle="1" w:styleId="WW8Num63z3">
    <w:name w:val="WW8Num63z3"/>
    <w:rsid w:val="008468E9"/>
  </w:style>
  <w:style w:type="character" w:customStyle="1" w:styleId="WW8Num63z4">
    <w:name w:val="WW8Num63z4"/>
    <w:rsid w:val="008468E9"/>
  </w:style>
  <w:style w:type="character" w:customStyle="1" w:styleId="WW8Num63z5">
    <w:name w:val="WW8Num63z5"/>
    <w:rsid w:val="008468E9"/>
  </w:style>
  <w:style w:type="character" w:customStyle="1" w:styleId="WW8Num63z6">
    <w:name w:val="WW8Num63z6"/>
    <w:rsid w:val="008468E9"/>
  </w:style>
  <w:style w:type="character" w:customStyle="1" w:styleId="WW8Num63z7">
    <w:name w:val="WW8Num63z7"/>
    <w:rsid w:val="008468E9"/>
  </w:style>
  <w:style w:type="character" w:customStyle="1" w:styleId="WW8Num63z8">
    <w:name w:val="WW8Num63z8"/>
    <w:rsid w:val="008468E9"/>
  </w:style>
  <w:style w:type="character" w:customStyle="1" w:styleId="WW8Num64z0">
    <w:name w:val="WW8Num64z0"/>
    <w:rsid w:val="008468E9"/>
    <w:rPr>
      <w:rFonts w:ascii="Symbol" w:hAnsi="Symbol" w:cs="Symbol"/>
      <w:sz w:val="20"/>
      <w:szCs w:val="20"/>
    </w:rPr>
  </w:style>
  <w:style w:type="character" w:customStyle="1" w:styleId="WW8Num64z1">
    <w:name w:val="WW8Num64z1"/>
    <w:rsid w:val="008468E9"/>
    <w:rPr>
      <w:rFonts w:ascii="Courier New" w:hAnsi="Courier New" w:cs="Courier New"/>
    </w:rPr>
  </w:style>
  <w:style w:type="character" w:customStyle="1" w:styleId="WW8Num65z0">
    <w:name w:val="WW8Num65z0"/>
    <w:rsid w:val="008468E9"/>
    <w:rPr>
      <w:rFonts w:ascii="Tahoma" w:hAnsi="Tahoma" w:cs="Tahoma"/>
    </w:rPr>
  </w:style>
  <w:style w:type="character" w:customStyle="1" w:styleId="WW8Num65z1">
    <w:name w:val="WW8Num65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66z0">
    <w:name w:val="WW8Num66z0"/>
    <w:rsid w:val="008468E9"/>
    <w:rPr>
      <w:rFonts w:ascii="Tahoma" w:hAnsi="Tahoma" w:cs="Tahoma"/>
      <w:color w:val="000000"/>
    </w:rPr>
  </w:style>
  <w:style w:type="character" w:customStyle="1" w:styleId="WW8Num66z1">
    <w:name w:val="WW8Num66z1"/>
    <w:rsid w:val="008468E9"/>
  </w:style>
  <w:style w:type="character" w:customStyle="1" w:styleId="WW8Num67z0">
    <w:name w:val="WW8Num67z0"/>
    <w:rsid w:val="008468E9"/>
    <w:rPr>
      <w:sz w:val="20"/>
    </w:rPr>
  </w:style>
  <w:style w:type="character" w:customStyle="1" w:styleId="WW8Num67z1">
    <w:name w:val="WW8Num67z1"/>
    <w:rsid w:val="008468E9"/>
  </w:style>
  <w:style w:type="character" w:customStyle="1" w:styleId="WW8Num67z2">
    <w:name w:val="WW8Num67z2"/>
    <w:rsid w:val="008468E9"/>
  </w:style>
  <w:style w:type="character" w:customStyle="1" w:styleId="WW8Num67z3">
    <w:name w:val="WW8Num67z3"/>
    <w:rsid w:val="008468E9"/>
  </w:style>
  <w:style w:type="character" w:customStyle="1" w:styleId="WW8Num67z4">
    <w:name w:val="WW8Num67z4"/>
    <w:rsid w:val="008468E9"/>
  </w:style>
  <w:style w:type="character" w:customStyle="1" w:styleId="WW8Num67z5">
    <w:name w:val="WW8Num67z5"/>
    <w:rsid w:val="008468E9"/>
  </w:style>
  <w:style w:type="character" w:customStyle="1" w:styleId="WW8Num67z6">
    <w:name w:val="WW8Num67z6"/>
    <w:rsid w:val="008468E9"/>
  </w:style>
  <w:style w:type="character" w:customStyle="1" w:styleId="WW8Num67z7">
    <w:name w:val="WW8Num67z7"/>
    <w:rsid w:val="008468E9"/>
  </w:style>
  <w:style w:type="character" w:customStyle="1" w:styleId="WW8Num67z8">
    <w:name w:val="WW8Num67z8"/>
    <w:rsid w:val="008468E9"/>
  </w:style>
  <w:style w:type="character" w:customStyle="1" w:styleId="WW8Num68z0">
    <w:name w:val="WW8Num68z0"/>
    <w:rsid w:val="008468E9"/>
    <w:rPr>
      <w:rFonts w:ascii="Tahoma" w:hAnsi="Tahoma" w:cs="Tahoma"/>
      <w:color w:val="000000"/>
    </w:rPr>
  </w:style>
  <w:style w:type="character" w:customStyle="1" w:styleId="WW8Num68z1">
    <w:name w:val="WW8Num68z1"/>
    <w:rsid w:val="008468E9"/>
  </w:style>
  <w:style w:type="character" w:customStyle="1" w:styleId="WW8Num69z0">
    <w:name w:val="WW8Num69z0"/>
    <w:rsid w:val="008468E9"/>
    <w:rPr>
      <w:rFonts w:ascii="Tahoma" w:hAnsi="Tahoma" w:cs="Tahoma"/>
      <w:b w:val="0"/>
      <w:i w:val="0"/>
      <w:color w:val="000000"/>
    </w:rPr>
  </w:style>
  <w:style w:type="character" w:customStyle="1" w:styleId="WW8Num69z1">
    <w:name w:val="WW8Num69z1"/>
    <w:rsid w:val="008468E9"/>
  </w:style>
  <w:style w:type="character" w:customStyle="1" w:styleId="WW8Num70z0">
    <w:name w:val="WW8Num70z0"/>
    <w:rsid w:val="008468E9"/>
  </w:style>
  <w:style w:type="character" w:customStyle="1" w:styleId="WW8Num70z1">
    <w:name w:val="WW8Num70z1"/>
    <w:rsid w:val="008468E9"/>
    <w:rPr>
      <w:sz w:val="24"/>
      <w:szCs w:val="24"/>
    </w:rPr>
  </w:style>
  <w:style w:type="character" w:customStyle="1" w:styleId="WW8Num70z2">
    <w:name w:val="WW8Num70z2"/>
    <w:rsid w:val="008468E9"/>
  </w:style>
  <w:style w:type="character" w:customStyle="1" w:styleId="WW8Num70z3">
    <w:name w:val="WW8Num70z3"/>
    <w:rsid w:val="008468E9"/>
    <w:rPr>
      <w:rFonts w:ascii="Calibri" w:eastAsia="MS Reference Sans Serif" w:hAnsi="Calibri" w:cs="Calibri"/>
    </w:rPr>
  </w:style>
  <w:style w:type="character" w:customStyle="1" w:styleId="WW8Num70z4">
    <w:name w:val="WW8Num70z4"/>
    <w:rsid w:val="008468E9"/>
  </w:style>
  <w:style w:type="character" w:customStyle="1" w:styleId="WW8Num70z5">
    <w:name w:val="WW8Num70z5"/>
    <w:rsid w:val="008468E9"/>
  </w:style>
  <w:style w:type="character" w:customStyle="1" w:styleId="WW8Num70z6">
    <w:name w:val="WW8Num70z6"/>
    <w:rsid w:val="008468E9"/>
  </w:style>
  <w:style w:type="character" w:customStyle="1" w:styleId="WW8Num70z7">
    <w:name w:val="WW8Num70z7"/>
    <w:rsid w:val="008468E9"/>
  </w:style>
  <w:style w:type="character" w:customStyle="1" w:styleId="WW8Num70z8">
    <w:name w:val="WW8Num70z8"/>
    <w:rsid w:val="008468E9"/>
  </w:style>
  <w:style w:type="character" w:customStyle="1" w:styleId="WW8Num71z0">
    <w:name w:val="WW8Num71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1z1">
    <w:name w:val="WW8Num71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0">
    <w:name w:val="WW8Num72z0"/>
    <w:rsid w:val="008468E9"/>
    <w:rPr>
      <w:rFonts w:ascii="Tahoma" w:hAnsi="Tahoma" w:cs="Tahoma"/>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1">
    <w:name w:val="WW8Num72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2">
    <w:name w:val="WW8Num72z2"/>
    <w:rsid w:val="008468E9"/>
  </w:style>
  <w:style w:type="character" w:customStyle="1" w:styleId="WW8Num72z3">
    <w:name w:val="WW8Num72z3"/>
    <w:rsid w:val="008468E9"/>
  </w:style>
  <w:style w:type="character" w:customStyle="1" w:styleId="WW8Num72z4">
    <w:name w:val="WW8Num72z4"/>
    <w:rsid w:val="008468E9"/>
  </w:style>
  <w:style w:type="character" w:customStyle="1" w:styleId="WW8Num72z5">
    <w:name w:val="WW8Num72z5"/>
    <w:rsid w:val="008468E9"/>
  </w:style>
  <w:style w:type="character" w:customStyle="1" w:styleId="WW8Num72z6">
    <w:name w:val="WW8Num72z6"/>
    <w:rsid w:val="008468E9"/>
  </w:style>
  <w:style w:type="character" w:customStyle="1" w:styleId="WW8Num72z7">
    <w:name w:val="WW8Num72z7"/>
    <w:rsid w:val="008468E9"/>
  </w:style>
  <w:style w:type="character" w:customStyle="1" w:styleId="WW8Num72z8">
    <w:name w:val="WW8Num72z8"/>
    <w:rsid w:val="008468E9"/>
  </w:style>
  <w:style w:type="character" w:customStyle="1" w:styleId="WW8Num73z0">
    <w:name w:val="WW8Num73z0"/>
    <w:rsid w:val="008468E9"/>
    <w:rPr>
      <w:rFonts w:ascii="Tahoma" w:hAnsi="Tahoma" w:cs="Tahoma"/>
    </w:rPr>
  </w:style>
  <w:style w:type="character" w:customStyle="1" w:styleId="WW8Num73z1">
    <w:name w:val="WW8Num73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Domylnaczcionkaakapitu3">
    <w:name w:val="Domyślna czcionka akapitu3"/>
    <w:rsid w:val="008468E9"/>
  </w:style>
  <w:style w:type="character" w:customStyle="1" w:styleId="WW8Num5z1">
    <w:name w:val="WW8Num5z1"/>
    <w:rsid w:val="008468E9"/>
    <w:rPr>
      <w:rFonts w:cs="Tahoma"/>
    </w:rPr>
  </w:style>
  <w:style w:type="character" w:customStyle="1" w:styleId="WW8Num5z2">
    <w:name w:val="WW8Num5z2"/>
    <w:rsid w:val="008468E9"/>
  </w:style>
  <w:style w:type="character" w:customStyle="1" w:styleId="WW8Num5z4">
    <w:name w:val="WW8Num5z4"/>
    <w:rsid w:val="008468E9"/>
  </w:style>
  <w:style w:type="character" w:customStyle="1" w:styleId="WW8Num6z1">
    <w:name w:val="WW8Num6z1"/>
    <w:rsid w:val="008468E9"/>
    <w:rPr>
      <w:rFonts w:ascii="Courier New" w:hAnsi="Courier New" w:cs="Courier New"/>
    </w:rPr>
  </w:style>
  <w:style w:type="character" w:customStyle="1" w:styleId="WW8Num6z2">
    <w:name w:val="WW8Num6z2"/>
    <w:rsid w:val="008468E9"/>
    <w:rPr>
      <w:rFonts w:ascii="Wingdings" w:hAnsi="Wingdings" w:cs="Wingdings"/>
      <w:color w:val="000000"/>
      <w:sz w:val="20"/>
      <w:lang w:val="pl-PL"/>
    </w:rPr>
  </w:style>
  <w:style w:type="character" w:customStyle="1" w:styleId="WW8Num11z1">
    <w:name w:val="WW8Num11z1"/>
    <w:rsid w:val="008468E9"/>
  </w:style>
  <w:style w:type="character" w:customStyle="1" w:styleId="WW8Num11z2">
    <w:name w:val="WW8Num11z2"/>
    <w:rsid w:val="008468E9"/>
  </w:style>
  <w:style w:type="character" w:customStyle="1" w:styleId="WW8Num11z3">
    <w:name w:val="WW8Num11z3"/>
    <w:rsid w:val="008468E9"/>
  </w:style>
  <w:style w:type="character" w:customStyle="1" w:styleId="WW8Num11z4">
    <w:name w:val="WW8Num11z4"/>
    <w:rsid w:val="008468E9"/>
  </w:style>
  <w:style w:type="character" w:customStyle="1" w:styleId="WW8Num11z5">
    <w:name w:val="WW8Num11z5"/>
    <w:rsid w:val="008468E9"/>
  </w:style>
  <w:style w:type="character" w:customStyle="1" w:styleId="WW8Num11z6">
    <w:name w:val="WW8Num11z6"/>
    <w:rsid w:val="008468E9"/>
  </w:style>
  <w:style w:type="character" w:customStyle="1" w:styleId="WW8Num11z7">
    <w:name w:val="WW8Num11z7"/>
    <w:rsid w:val="008468E9"/>
  </w:style>
  <w:style w:type="character" w:customStyle="1" w:styleId="WW8Num11z8">
    <w:name w:val="WW8Num11z8"/>
    <w:rsid w:val="008468E9"/>
  </w:style>
  <w:style w:type="character" w:customStyle="1" w:styleId="WW8Num12z4">
    <w:name w:val="WW8Num12z4"/>
    <w:rsid w:val="008468E9"/>
  </w:style>
  <w:style w:type="character" w:customStyle="1" w:styleId="WW8Num12z5">
    <w:name w:val="WW8Num12z5"/>
    <w:rsid w:val="008468E9"/>
  </w:style>
  <w:style w:type="character" w:customStyle="1" w:styleId="WW8Num12z6">
    <w:name w:val="WW8Num12z6"/>
    <w:rsid w:val="008468E9"/>
  </w:style>
  <w:style w:type="character" w:customStyle="1" w:styleId="WW8Num12z7">
    <w:name w:val="WW8Num12z7"/>
    <w:rsid w:val="008468E9"/>
  </w:style>
  <w:style w:type="character" w:customStyle="1" w:styleId="WW8Num12z8">
    <w:name w:val="WW8Num12z8"/>
    <w:rsid w:val="008468E9"/>
  </w:style>
  <w:style w:type="character" w:customStyle="1" w:styleId="WW8Num14z1">
    <w:name w:val="WW8Num14z1"/>
    <w:rsid w:val="008468E9"/>
  </w:style>
  <w:style w:type="character" w:customStyle="1" w:styleId="WW8Num14z2">
    <w:name w:val="WW8Num14z2"/>
    <w:rsid w:val="008468E9"/>
    <w:rPr>
      <w:rFonts w:ascii="Symbol" w:hAnsi="Symbol" w:cs="Symbol"/>
    </w:rPr>
  </w:style>
  <w:style w:type="character" w:customStyle="1" w:styleId="WW8Num14z3">
    <w:name w:val="WW8Num14z3"/>
    <w:rsid w:val="008468E9"/>
  </w:style>
  <w:style w:type="character" w:customStyle="1" w:styleId="WW8Num14z4">
    <w:name w:val="WW8Num14z4"/>
    <w:rsid w:val="008468E9"/>
  </w:style>
  <w:style w:type="character" w:customStyle="1" w:styleId="WW8Num14z5">
    <w:name w:val="WW8Num14z5"/>
    <w:rsid w:val="008468E9"/>
  </w:style>
  <w:style w:type="character" w:customStyle="1" w:styleId="WW8Num14z6">
    <w:name w:val="WW8Num14z6"/>
    <w:rsid w:val="008468E9"/>
  </w:style>
  <w:style w:type="character" w:customStyle="1" w:styleId="WW8Num14z7">
    <w:name w:val="WW8Num14z7"/>
    <w:rsid w:val="008468E9"/>
  </w:style>
  <w:style w:type="character" w:customStyle="1" w:styleId="WW8Num14z8">
    <w:name w:val="WW8Num14z8"/>
    <w:rsid w:val="008468E9"/>
  </w:style>
  <w:style w:type="character" w:customStyle="1" w:styleId="WW8Num15z2">
    <w:name w:val="WW8Num15z2"/>
    <w:rsid w:val="008468E9"/>
  </w:style>
  <w:style w:type="character" w:customStyle="1" w:styleId="WW8Num15z3">
    <w:name w:val="WW8Num15z3"/>
    <w:rsid w:val="008468E9"/>
  </w:style>
  <w:style w:type="character" w:customStyle="1" w:styleId="WW8Num15z4">
    <w:name w:val="WW8Num15z4"/>
    <w:rsid w:val="008468E9"/>
  </w:style>
  <w:style w:type="character" w:customStyle="1" w:styleId="WW8Num15z5">
    <w:name w:val="WW8Num15z5"/>
    <w:rsid w:val="008468E9"/>
  </w:style>
  <w:style w:type="character" w:customStyle="1" w:styleId="WW8Num15z6">
    <w:name w:val="WW8Num15z6"/>
    <w:rsid w:val="008468E9"/>
  </w:style>
  <w:style w:type="character" w:customStyle="1" w:styleId="WW8Num15z7">
    <w:name w:val="WW8Num15z7"/>
    <w:rsid w:val="008468E9"/>
  </w:style>
  <w:style w:type="character" w:customStyle="1" w:styleId="WW8Num15z8">
    <w:name w:val="WW8Num15z8"/>
    <w:rsid w:val="008468E9"/>
  </w:style>
  <w:style w:type="character" w:customStyle="1" w:styleId="WW8Num17z1">
    <w:name w:val="WW8Num17z1"/>
    <w:rsid w:val="008468E9"/>
    <w:rPr>
      <w:rFonts w:ascii="Times New Roman" w:eastAsia="Times New Roman" w:hAnsi="Times New Roman" w:cs="Times New Roman"/>
      <w:sz w:val="20"/>
    </w:rPr>
  </w:style>
  <w:style w:type="character" w:customStyle="1" w:styleId="WW8Num17z2">
    <w:name w:val="WW8Num17z2"/>
    <w:rsid w:val="008468E9"/>
    <w:rPr>
      <w:rFonts w:ascii="Wingdings" w:hAnsi="Wingdings" w:cs="Wingdings"/>
    </w:rPr>
  </w:style>
  <w:style w:type="character" w:customStyle="1" w:styleId="WW8Num17z3">
    <w:name w:val="WW8Num17z3"/>
    <w:rsid w:val="008468E9"/>
  </w:style>
  <w:style w:type="character" w:customStyle="1" w:styleId="WW8Num17z4">
    <w:name w:val="WW8Num17z4"/>
    <w:rsid w:val="008468E9"/>
    <w:rPr>
      <w:rFonts w:ascii="Courier New" w:hAnsi="Courier New" w:cs="Courier New"/>
    </w:rPr>
  </w:style>
  <w:style w:type="character" w:customStyle="1" w:styleId="WW8Num17z5">
    <w:name w:val="WW8Num17z5"/>
    <w:rsid w:val="008468E9"/>
  </w:style>
  <w:style w:type="character" w:customStyle="1" w:styleId="WW8Num17z6">
    <w:name w:val="WW8Num17z6"/>
    <w:rsid w:val="008468E9"/>
  </w:style>
  <w:style w:type="character" w:customStyle="1" w:styleId="WW8Num17z7">
    <w:name w:val="WW8Num17z7"/>
    <w:rsid w:val="008468E9"/>
  </w:style>
  <w:style w:type="character" w:customStyle="1" w:styleId="WW8Num17z8">
    <w:name w:val="WW8Num17z8"/>
    <w:rsid w:val="008468E9"/>
  </w:style>
  <w:style w:type="character" w:customStyle="1" w:styleId="WW8Num19z1">
    <w:name w:val="WW8Num19z1"/>
    <w:rsid w:val="008468E9"/>
  </w:style>
  <w:style w:type="character" w:customStyle="1" w:styleId="WW8Num19z2">
    <w:name w:val="WW8Num19z2"/>
    <w:rsid w:val="008468E9"/>
  </w:style>
  <w:style w:type="character" w:customStyle="1" w:styleId="WW8Num19z3">
    <w:name w:val="WW8Num19z3"/>
    <w:rsid w:val="008468E9"/>
  </w:style>
  <w:style w:type="character" w:customStyle="1" w:styleId="WW8Num20z1">
    <w:name w:val="WW8Num20z1"/>
    <w:rsid w:val="008468E9"/>
  </w:style>
  <w:style w:type="character" w:customStyle="1" w:styleId="WW8Num28z2">
    <w:name w:val="WW8Num28z2"/>
    <w:rsid w:val="008468E9"/>
    <w:rPr>
      <w:rFonts w:cs="Tahoma"/>
    </w:rPr>
  </w:style>
  <w:style w:type="character" w:customStyle="1" w:styleId="WW8Num29z1">
    <w:name w:val="WW8Num29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9z2">
    <w:name w:val="WW8Num59z2"/>
    <w:rsid w:val="008468E9"/>
    <w:rPr>
      <w:rFonts w:ascii="Wingdings" w:hAnsi="Wingdings" w:cs="Wingdings"/>
    </w:rPr>
  </w:style>
  <w:style w:type="character" w:customStyle="1" w:styleId="WW8Num59z3">
    <w:name w:val="WW8Num59z3"/>
    <w:rsid w:val="008468E9"/>
  </w:style>
  <w:style w:type="character" w:customStyle="1" w:styleId="WW8Num59z4">
    <w:name w:val="WW8Num59z4"/>
    <w:rsid w:val="008468E9"/>
  </w:style>
  <w:style w:type="character" w:customStyle="1" w:styleId="WW8Num59z5">
    <w:name w:val="WW8Num59z5"/>
    <w:rsid w:val="008468E9"/>
    <w:rPr>
      <w:rFonts w:ascii="Tahoma" w:hAnsi="Tahoma" w:cs="Tahoma"/>
    </w:rPr>
  </w:style>
  <w:style w:type="character" w:customStyle="1" w:styleId="WW8Num59z6">
    <w:name w:val="WW8Num59z6"/>
    <w:rsid w:val="008468E9"/>
  </w:style>
  <w:style w:type="character" w:customStyle="1" w:styleId="WW8Num59z7">
    <w:name w:val="WW8Num59z7"/>
    <w:rsid w:val="008468E9"/>
  </w:style>
  <w:style w:type="character" w:customStyle="1" w:styleId="WW8Num59z8">
    <w:name w:val="WW8Num59z8"/>
    <w:rsid w:val="008468E9"/>
  </w:style>
  <w:style w:type="character" w:customStyle="1" w:styleId="WW8Num62z2">
    <w:name w:val="WW8Num62z2"/>
    <w:rsid w:val="008468E9"/>
  </w:style>
  <w:style w:type="character" w:customStyle="1" w:styleId="WW8Num62z3">
    <w:name w:val="WW8Num62z3"/>
    <w:rsid w:val="008468E9"/>
  </w:style>
  <w:style w:type="character" w:customStyle="1" w:styleId="WW8Num62z4">
    <w:name w:val="WW8Num62z4"/>
    <w:rsid w:val="008468E9"/>
  </w:style>
  <w:style w:type="character" w:customStyle="1" w:styleId="WW8Num62z5">
    <w:name w:val="WW8Num62z5"/>
    <w:rsid w:val="008468E9"/>
  </w:style>
  <w:style w:type="character" w:customStyle="1" w:styleId="WW8Num62z6">
    <w:name w:val="WW8Num62z6"/>
    <w:rsid w:val="008468E9"/>
  </w:style>
  <w:style w:type="character" w:customStyle="1" w:styleId="WW8Num62z7">
    <w:name w:val="WW8Num62z7"/>
    <w:rsid w:val="008468E9"/>
  </w:style>
  <w:style w:type="character" w:customStyle="1" w:styleId="WW8Num62z8">
    <w:name w:val="WW8Num62z8"/>
    <w:rsid w:val="008468E9"/>
  </w:style>
  <w:style w:type="character" w:customStyle="1" w:styleId="WW8Num64z2">
    <w:name w:val="WW8Num64z2"/>
    <w:rsid w:val="008468E9"/>
    <w:rPr>
      <w:rFonts w:ascii="Wingdings" w:hAnsi="Wingdings" w:cs="Wingdings"/>
    </w:rPr>
  </w:style>
  <w:style w:type="character" w:customStyle="1" w:styleId="WW8Num64z3">
    <w:name w:val="WW8Num64z3"/>
    <w:rsid w:val="008468E9"/>
  </w:style>
  <w:style w:type="character" w:customStyle="1" w:styleId="WW8Num64z4">
    <w:name w:val="WW8Num64z4"/>
    <w:rsid w:val="008468E9"/>
  </w:style>
  <w:style w:type="character" w:customStyle="1" w:styleId="WW8Num64z5">
    <w:name w:val="WW8Num64z5"/>
    <w:rsid w:val="008468E9"/>
  </w:style>
  <w:style w:type="character" w:customStyle="1" w:styleId="WW8Num64z6">
    <w:name w:val="WW8Num64z6"/>
    <w:rsid w:val="008468E9"/>
  </w:style>
  <w:style w:type="character" w:customStyle="1" w:styleId="WW8Num64z7">
    <w:name w:val="WW8Num64z7"/>
    <w:rsid w:val="008468E9"/>
  </w:style>
  <w:style w:type="character" w:customStyle="1" w:styleId="WW8Num64z8">
    <w:name w:val="WW8Num64z8"/>
    <w:rsid w:val="008468E9"/>
  </w:style>
  <w:style w:type="character" w:customStyle="1" w:styleId="WW8Num5z3">
    <w:name w:val="WW8Num5z3"/>
    <w:rsid w:val="008468E9"/>
  </w:style>
  <w:style w:type="character" w:customStyle="1" w:styleId="WW8Num5z5">
    <w:name w:val="WW8Num5z5"/>
    <w:rsid w:val="008468E9"/>
  </w:style>
  <w:style w:type="character" w:customStyle="1" w:styleId="WW8Num5z6">
    <w:name w:val="WW8Num5z6"/>
    <w:rsid w:val="008468E9"/>
  </w:style>
  <w:style w:type="character" w:customStyle="1" w:styleId="WW8Num5z7">
    <w:name w:val="WW8Num5z7"/>
    <w:rsid w:val="008468E9"/>
  </w:style>
  <w:style w:type="character" w:customStyle="1" w:styleId="WW8Num5z8">
    <w:name w:val="WW8Num5z8"/>
    <w:rsid w:val="008468E9"/>
  </w:style>
  <w:style w:type="character" w:customStyle="1" w:styleId="WW8Num8z2">
    <w:name w:val="WW8Num8z2"/>
    <w:rsid w:val="008468E9"/>
  </w:style>
  <w:style w:type="character" w:customStyle="1" w:styleId="WW8Num8z3">
    <w:name w:val="WW8Num8z3"/>
    <w:rsid w:val="008468E9"/>
  </w:style>
  <w:style w:type="character" w:customStyle="1" w:styleId="WW8Num8z4">
    <w:name w:val="WW8Num8z4"/>
    <w:rsid w:val="008468E9"/>
  </w:style>
  <w:style w:type="character" w:customStyle="1" w:styleId="WW8Num8z5">
    <w:name w:val="WW8Num8z5"/>
    <w:rsid w:val="008468E9"/>
  </w:style>
  <w:style w:type="character" w:customStyle="1" w:styleId="WW8Num8z6">
    <w:name w:val="WW8Num8z6"/>
    <w:rsid w:val="008468E9"/>
  </w:style>
  <w:style w:type="character" w:customStyle="1" w:styleId="WW8Num8z7">
    <w:name w:val="WW8Num8z7"/>
    <w:rsid w:val="008468E9"/>
  </w:style>
  <w:style w:type="character" w:customStyle="1" w:styleId="WW8Num8z8">
    <w:name w:val="WW8Num8z8"/>
    <w:rsid w:val="008468E9"/>
  </w:style>
  <w:style w:type="character" w:customStyle="1" w:styleId="WW8Num13z1">
    <w:name w:val="WW8Num13z1"/>
    <w:rsid w:val="008468E9"/>
  </w:style>
  <w:style w:type="character" w:customStyle="1" w:styleId="WW8Num13z2">
    <w:name w:val="WW8Num13z2"/>
    <w:rsid w:val="008468E9"/>
  </w:style>
  <w:style w:type="character" w:customStyle="1" w:styleId="WW8Num13z3">
    <w:name w:val="WW8Num13z3"/>
    <w:rsid w:val="008468E9"/>
  </w:style>
  <w:style w:type="character" w:customStyle="1" w:styleId="WW8Num13z4">
    <w:name w:val="WW8Num13z4"/>
    <w:rsid w:val="008468E9"/>
  </w:style>
  <w:style w:type="character" w:customStyle="1" w:styleId="WW8Num13z5">
    <w:name w:val="WW8Num13z5"/>
    <w:rsid w:val="008468E9"/>
  </w:style>
  <w:style w:type="character" w:customStyle="1" w:styleId="WW8Num13z6">
    <w:name w:val="WW8Num13z6"/>
    <w:rsid w:val="008468E9"/>
  </w:style>
  <w:style w:type="character" w:customStyle="1" w:styleId="WW8Num13z7">
    <w:name w:val="WW8Num13z7"/>
    <w:rsid w:val="008468E9"/>
  </w:style>
  <w:style w:type="character" w:customStyle="1" w:styleId="WW8Num13z8">
    <w:name w:val="WW8Num13z8"/>
    <w:rsid w:val="008468E9"/>
  </w:style>
  <w:style w:type="character" w:customStyle="1" w:styleId="WW8Num16z1">
    <w:name w:val="WW8Num1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6z2">
    <w:name w:val="WW8Num16z2"/>
    <w:rsid w:val="008468E9"/>
  </w:style>
  <w:style w:type="character" w:customStyle="1" w:styleId="WW8Num16z3">
    <w:name w:val="WW8Num16z3"/>
    <w:rsid w:val="008468E9"/>
  </w:style>
  <w:style w:type="character" w:customStyle="1" w:styleId="WW8Num16z4">
    <w:name w:val="WW8Num16z4"/>
    <w:rsid w:val="008468E9"/>
  </w:style>
  <w:style w:type="character" w:customStyle="1" w:styleId="WW8Num16z5">
    <w:name w:val="WW8Num16z5"/>
    <w:rsid w:val="008468E9"/>
  </w:style>
  <w:style w:type="character" w:customStyle="1" w:styleId="WW8Num16z6">
    <w:name w:val="WW8Num16z6"/>
    <w:rsid w:val="008468E9"/>
  </w:style>
  <w:style w:type="character" w:customStyle="1" w:styleId="WW8Num16z7">
    <w:name w:val="WW8Num16z7"/>
    <w:rsid w:val="008468E9"/>
  </w:style>
  <w:style w:type="character" w:customStyle="1" w:styleId="WW8Num16z8">
    <w:name w:val="WW8Num16z8"/>
    <w:rsid w:val="008468E9"/>
  </w:style>
  <w:style w:type="character" w:customStyle="1" w:styleId="WW8Num19z4">
    <w:name w:val="WW8Num19z4"/>
    <w:rsid w:val="008468E9"/>
  </w:style>
  <w:style w:type="character" w:customStyle="1" w:styleId="WW8Num19z5">
    <w:name w:val="WW8Num19z5"/>
    <w:rsid w:val="008468E9"/>
  </w:style>
  <w:style w:type="character" w:customStyle="1" w:styleId="WW8Num19z6">
    <w:name w:val="WW8Num19z6"/>
    <w:rsid w:val="008468E9"/>
  </w:style>
  <w:style w:type="character" w:customStyle="1" w:styleId="WW8Num19z7">
    <w:name w:val="WW8Num19z7"/>
    <w:rsid w:val="008468E9"/>
  </w:style>
  <w:style w:type="character" w:customStyle="1" w:styleId="WW8Num19z8">
    <w:name w:val="WW8Num19z8"/>
    <w:rsid w:val="008468E9"/>
  </w:style>
  <w:style w:type="character" w:customStyle="1" w:styleId="WW8Num20z2">
    <w:name w:val="WW8Num20z2"/>
    <w:rsid w:val="008468E9"/>
  </w:style>
  <w:style w:type="character" w:customStyle="1" w:styleId="WW8Num20z3">
    <w:name w:val="WW8Num20z3"/>
    <w:rsid w:val="008468E9"/>
  </w:style>
  <w:style w:type="character" w:customStyle="1" w:styleId="WW8Num20z4">
    <w:name w:val="WW8Num20z4"/>
    <w:rsid w:val="008468E9"/>
  </w:style>
  <w:style w:type="character" w:customStyle="1" w:styleId="WW8Num20z5">
    <w:name w:val="WW8Num20z5"/>
    <w:rsid w:val="008468E9"/>
  </w:style>
  <w:style w:type="character" w:customStyle="1" w:styleId="WW8Num20z6">
    <w:name w:val="WW8Num20z6"/>
    <w:rsid w:val="008468E9"/>
  </w:style>
  <w:style w:type="character" w:customStyle="1" w:styleId="WW8Num20z7">
    <w:name w:val="WW8Num20z7"/>
    <w:rsid w:val="008468E9"/>
  </w:style>
  <w:style w:type="character" w:customStyle="1" w:styleId="WW8Num20z8">
    <w:name w:val="WW8Num20z8"/>
    <w:rsid w:val="008468E9"/>
  </w:style>
  <w:style w:type="character" w:customStyle="1" w:styleId="WW8Num21z1">
    <w:name w:val="WW8Num21z1"/>
    <w:rsid w:val="008468E9"/>
    <w:rPr>
      <w:sz w:val="20"/>
    </w:rPr>
  </w:style>
  <w:style w:type="character" w:customStyle="1" w:styleId="WW8Num21z2">
    <w:name w:val="WW8Num21z2"/>
    <w:rsid w:val="008468E9"/>
  </w:style>
  <w:style w:type="character" w:customStyle="1" w:styleId="WW8Num21z3">
    <w:name w:val="WW8Num21z3"/>
    <w:rsid w:val="008468E9"/>
    <w:rPr>
      <w:rFonts w:ascii="Calibri" w:eastAsia="MS Reference Sans Serif" w:hAnsi="Calibri" w:cs="Calibri"/>
    </w:rPr>
  </w:style>
  <w:style w:type="character" w:customStyle="1" w:styleId="WW8Num21z4">
    <w:name w:val="WW8Num21z4"/>
    <w:rsid w:val="008468E9"/>
  </w:style>
  <w:style w:type="character" w:customStyle="1" w:styleId="WW8Num21z5">
    <w:name w:val="WW8Num21z5"/>
    <w:rsid w:val="008468E9"/>
  </w:style>
  <w:style w:type="character" w:customStyle="1" w:styleId="WW8Num21z6">
    <w:name w:val="WW8Num21z6"/>
    <w:rsid w:val="008468E9"/>
  </w:style>
  <w:style w:type="character" w:customStyle="1" w:styleId="WW8Num21z7">
    <w:name w:val="WW8Num21z7"/>
    <w:rsid w:val="008468E9"/>
  </w:style>
  <w:style w:type="character" w:customStyle="1" w:styleId="WW8Num21z8">
    <w:name w:val="WW8Num21z8"/>
    <w:rsid w:val="008468E9"/>
  </w:style>
  <w:style w:type="character" w:customStyle="1" w:styleId="WW8Num22z1">
    <w:name w:val="WW8Num22z1"/>
    <w:rsid w:val="008468E9"/>
    <w:rPr>
      <w:rFonts w:ascii="Tahoma" w:hAnsi="Tahoma" w:cs="Tahoma"/>
      <w:sz w:val="22"/>
      <w:szCs w:val="22"/>
    </w:rPr>
  </w:style>
  <w:style w:type="character" w:customStyle="1" w:styleId="WW8Num22z2">
    <w:name w:val="WW8Num22z2"/>
    <w:rsid w:val="008468E9"/>
  </w:style>
  <w:style w:type="character" w:customStyle="1" w:styleId="WW8Num22z3">
    <w:name w:val="WW8Num22z3"/>
    <w:rsid w:val="008468E9"/>
  </w:style>
  <w:style w:type="character" w:customStyle="1" w:styleId="WW8Num22z4">
    <w:name w:val="WW8Num22z4"/>
    <w:rsid w:val="008468E9"/>
  </w:style>
  <w:style w:type="character" w:customStyle="1" w:styleId="WW8Num22z5">
    <w:name w:val="WW8Num22z5"/>
    <w:rsid w:val="008468E9"/>
  </w:style>
  <w:style w:type="character" w:customStyle="1" w:styleId="WW8Num22z6">
    <w:name w:val="WW8Num22z6"/>
    <w:rsid w:val="008468E9"/>
  </w:style>
  <w:style w:type="character" w:customStyle="1" w:styleId="WW8Num22z7">
    <w:name w:val="WW8Num22z7"/>
    <w:rsid w:val="008468E9"/>
  </w:style>
  <w:style w:type="character" w:customStyle="1" w:styleId="WW8Num22z8">
    <w:name w:val="WW8Num22z8"/>
    <w:rsid w:val="008468E9"/>
  </w:style>
  <w:style w:type="character" w:customStyle="1" w:styleId="WW8Num24z1">
    <w:name w:val="WW8Num24z1"/>
    <w:rsid w:val="008468E9"/>
  </w:style>
  <w:style w:type="character" w:customStyle="1" w:styleId="WW8Num24z2">
    <w:name w:val="WW8Num24z2"/>
    <w:rsid w:val="008468E9"/>
  </w:style>
  <w:style w:type="character" w:customStyle="1" w:styleId="WW8Num24z3">
    <w:name w:val="WW8Num24z3"/>
    <w:rsid w:val="008468E9"/>
  </w:style>
  <w:style w:type="character" w:customStyle="1" w:styleId="WW8Num24z4">
    <w:name w:val="WW8Num24z4"/>
    <w:rsid w:val="008468E9"/>
  </w:style>
  <w:style w:type="character" w:customStyle="1" w:styleId="WW8Num24z5">
    <w:name w:val="WW8Num24z5"/>
    <w:rsid w:val="008468E9"/>
  </w:style>
  <w:style w:type="character" w:customStyle="1" w:styleId="WW8Num24z6">
    <w:name w:val="WW8Num24z6"/>
    <w:rsid w:val="008468E9"/>
  </w:style>
  <w:style w:type="character" w:customStyle="1" w:styleId="WW8Num24z7">
    <w:name w:val="WW8Num24z7"/>
    <w:rsid w:val="008468E9"/>
  </w:style>
  <w:style w:type="character" w:customStyle="1" w:styleId="WW8Num24z8">
    <w:name w:val="WW8Num24z8"/>
    <w:rsid w:val="008468E9"/>
  </w:style>
  <w:style w:type="character" w:customStyle="1" w:styleId="WW8Num25z1">
    <w:name w:val="WW8Num25z1"/>
    <w:rsid w:val="008468E9"/>
  </w:style>
  <w:style w:type="character" w:customStyle="1" w:styleId="WW8Num25z2">
    <w:name w:val="WW8Num25z2"/>
    <w:rsid w:val="008468E9"/>
  </w:style>
  <w:style w:type="character" w:customStyle="1" w:styleId="WW8Num25z3">
    <w:name w:val="WW8Num25z3"/>
    <w:rsid w:val="008468E9"/>
  </w:style>
  <w:style w:type="character" w:customStyle="1" w:styleId="WW8Num25z4">
    <w:name w:val="WW8Num25z4"/>
    <w:rsid w:val="008468E9"/>
  </w:style>
  <w:style w:type="character" w:customStyle="1" w:styleId="WW8Num25z5">
    <w:name w:val="WW8Num25z5"/>
    <w:rsid w:val="008468E9"/>
  </w:style>
  <w:style w:type="character" w:customStyle="1" w:styleId="WW8Num25z6">
    <w:name w:val="WW8Num25z6"/>
    <w:rsid w:val="008468E9"/>
  </w:style>
  <w:style w:type="character" w:customStyle="1" w:styleId="WW8Num25z7">
    <w:name w:val="WW8Num25z7"/>
    <w:rsid w:val="008468E9"/>
  </w:style>
  <w:style w:type="character" w:customStyle="1" w:styleId="WW8Num25z8">
    <w:name w:val="WW8Num25z8"/>
    <w:rsid w:val="008468E9"/>
  </w:style>
  <w:style w:type="character" w:customStyle="1" w:styleId="WW8Num26z1">
    <w:name w:val="WW8Num2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26z2">
    <w:name w:val="WW8Num26z2"/>
    <w:rsid w:val="008468E9"/>
  </w:style>
  <w:style w:type="character" w:customStyle="1" w:styleId="WW8Num26z3">
    <w:name w:val="WW8Num26z3"/>
    <w:rsid w:val="008468E9"/>
  </w:style>
  <w:style w:type="character" w:customStyle="1" w:styleId="WW8Num26z4">
    <w:name w:val="WW8Num26z4"/>
    <w:rsid w:val="008468E9"/>
  </w:style>
  <w:style w:type="character" w:customStyle="1" w:styleId="WW8Num26z5">
    <w:name w:val="WW8Num26z5"/>
    <w:rsid w:val="008468E9"/>
  </w:style>
  <w:style w:type="character" w:customStyle="1" w:styleId="WW8Num26z6">
    <w:name w:val="WW8Num26z6"/>
    <w:rsid w:val="008468E9"/>
  </w:style>
  <w:style w:type="character" w:customStyle="1" w:styleId="WW8Num26z7">
    <w:name w:val="WW8Num26z7"/>
    <w:rsid w:val="008468E9"/>
  </w:style>
  <w:style w:type="character" w:customStyle="1" w:styleId="WW8Num26z8">
    <w:name w:val="WW8Num26z8"/>
    <w:rsid w:val="008468E9"/>
  </w:style>
  <w:style w:type="character" w:customStyle="1" w:styleId="WW8Num27z1">
    <w:name w:val="WW8Num27z1"/>
    <w:rsid w:val="008468E9"/>
  </w:style>
  <w:style w:type="character" w:customStyle="1" w:styleId="WW8Num27z2">
    <w:name w:val="WW8Num27z2"/>
    <w:rsid w:val="008468E9"/>
  </w:style>
  <w:style w:type="character" w:customStyle="1" w:styleId="WW8Num27z3">
    <w:name w:val="WW8Num27z3"/>
    <w:rsid w:val="008468E9"/>
  </w:style>
  <w:style w:type="character" w:customStyle="1" w:styleId="WW8Num27z4">
    <w:name w:val="WW8Num27z4"/>
    <w:rsid w:val="008468E9"/>
  </w:style>
  <w:style w:type="character" w:customStyle="1" w:styleId="WW8Num27z5">
    <w:name w:val="WW8Num27z5"/>
    <w:rsid w:val="008468E9"/>
  </w:style>
  <w:style w:type="character" w:customStyle="1" w:styleId="WW8Num27z6">
    <w:name w:val="WW8Num27z6"/>
    <w:rsid w:val="008468E9"/>
  </w:style>
  <w:style w:type="character" w:customStyle="1" w:styleId="WW8Num27z7">
    <w:name w:val="WW8Num27z7"/>
    <w:rsid w:val="008468E9"/>
  </w:style>
  <w:style w:type="character" w:customStyle="1" w:styleId="WW8Num27z8">
    <w:name w:val="WW8Num27z8"/>
    <w:rsid w:val="008468E9"/>
  </w:style>
  <w:style w:type="character" w:customStyle="1" w:styleId="WW8Num28z1">
    <w:name w:val="WW8Num28z1"/>
    <w:rsid w:val="008468E9"/>
  </w:style>
  <w:style w:type="character" w:customStyle="1" w:styleId="WW8Num28z3">
    <w:name w:val="WW8Num28z3"/>
    <w:rsid w:val="008468E9"/>
  </w:style>
  <w:style w:type="character" w:customStyle="1" w:styleId="WW8Num28z4">
    <w:name w:val="WW8Num28z4"/>
    <w:rsid w:val="008468E9"/>
  </w:style>
  <w:style w:type="character" w:customStyle="1" w:styleId="WW8Num28z5">
    <w:name w:val="WW8Num28z5"/>
    <w:rsid w:val="008468E9"/>
  </w:style>
  <w:style w:type="character" w:customStyle="1" w:styleId="WW8Num28z6">
    <w:name w:val="WW8Num28z6"/>
    <w:rsid w:val="008468E9"/>
  </w:style>
  <w:style w:type="character" w:customStyle="1" w:styleId="WW8Num28z7">
    <w:name w:val="WW8Num28z7"/>
    <w:rsid w:val="008468E9"/>
  </w:style>
  <w:style w:type="character" w:customStyle="1" w:styleId="WW8Num28z8">
    <w:name w:val="WW8Num28z8"/>
    <w:rsid w:val="008468E9"/>
  </w:style>
  <w:style w:type="character" w:customStyle="1" w:styleId="WW8Num29z2">
    <w:name w:val="WW8Num29z2"/>
    <w:rsid w:val="008468E9"/>
    <w:rPr>
      <w:b/>
    </w:rPr>
  </w:style>
  <w:style w:type="character" w:customStyle="1" w:styleId="WW8Num34z2">
    <w:name w:val="WW8Num34z2"/>
    <w:rsid w:val="008468E9"/>
  </w:style>
  <w:style w:type="character" w:customStyle="1" w:styleId="WW8Num34z3">
    <w:name w:val="WW8Num34z3"/>
    <w:rsid w:val="008468E9"/>
  </w:style>
  <w:style w:type="character" w:customStyle="1" w:styleId="WW8Num34z4">
    <w:name w:val="WW8Num34z4"/>
    <w:rsid w:val="008468E9"/>
  </w:style>
  <w:style w:type="character" w:customStyle="1" w:styleId="WW8Num34z5">
    <w:name w:val="WW8Num34z5"/>
    <w:rsid w:val="008468E9"/>
  </w:style>
  <w:style w:type="character" w:customStyle="1" w:styleId="WW8Num34z6">
    <w:name w:val="WW8Num34z6"/>
    <w:rsid w:val="008468E9"/>
  </w:style>
  <w:style w:type="character" w:customStyle="1" w:styleId="WW8Num34z7">
    <w:name w:val="WW8Num34z7"/>
    <w:rsid w:val="008468E9"/>
  </w:style>
  <w:style w:type="character" w:customStyle="1" w:styleId="WW8Num34z8">
    <w:name w:val="WW8Num34z8"/>
    <w:rsid w:val="008468E9"/>
  </w:style>
  <w:style w:type="character" w:customStyle="1" w:styleId="WW8Num66z2">
    <w:name w:val="WW8Num66z2"/>
    <w:rsid w:val="008468E9"/>
    <w:rPr>
      <w:b/>
    </w:rPr>
  </w:style>
  <w:style w:type="character" w:customStyle="1" w:styleId="WW8Num66z3">
    <w:name w:val="WW8Num66z3"/>
    <w:rsid w:val="008468E9"/>
  </w:style>
  <w:style w:type="character" w:customStyle="1" w:styleId="WW8Num66z4">
    <w:name w:val="WW8Num66z4"/>
    <w:rsid w:val="008468E9"/>
  </w:style>
  <w:style w:type="character" w:customStyle="1" w:styleId="WW8Num66z5">
    <w:name w:val="WW8Num66z5"/>
    <w:rsid w:val="008468E9"/>
  </w:style>
  <w:style w:type="character" w:customStyle="1" w:styleId="WW8Num66z6">
    <w:name w:val="WW8Num66z6"/>
    <w:rsid w:val="008468E9"/>
  </w:style>
  <w:style w:type="character" w:customStyle="1" w:styleId="WW8Num66z7">
    <w:name w:val="WW8Num66z7"/>
    <w:rsid w:val="008468E9"/>
  </w:style>
  <w:style w:type="character" w:customStyle="1" w:styleId="WW8Num66z8">
    <w:name w:val="WW8Num66z8"/>
    <w:rsid w:val="008468E9"/>
  </w:style>
  <w:style w:type="character" w:customStyle="1" w:styleId="WW8Num68z2">
    <w:name w:val="WW8Num68z2"/>
    <w:rsid w:val="008468E9"/>
  </w:style>
  <w:style w:type="character" w:customStyle="1" w:styleId="WW8Num68z3">
    <w:name w:val="WW8Num68z3"/>
    <w:rsid w:val="008468E9"/>
  </w:style>
  <w:style w:type="character" w:customStyle="1" w:styleId="WW8Num68z4">
    <w:name w:val="WW8Num68z4"/>
    <w:rsid w:val="008468E9"/>
  </w:style>
  <w:style w:type="character" w:customStyle="1" w:styleId="WW8Num68z5">
    <w:name w:val="WW8Num68z5"/>
    <w:rsid w:val="008468E9"/>
  </w:style>
  <w:style w:type="character" w:customStyle="1" w:styleId="WW8Num68z6">
    <w:name w:val="WW8Num68z6"/>
    <w:rsid w:val="008468E9"/>
  </w:style>
  <w:style w:type="character" w:customStyle="1" w:styleId="WW8Num68z7">
    <w:name w:val="WW8Num68z7"/>
    <w:rsid w:val="008468E9"/>
  </w:style>
  <w:style w:type="character" w:customStyle="1" w:styleId="WW8Num68z8">
    <w:name w:val="WW8Num68z8"/>
    <w:rsid w:val="008468E9"/>
  </w:style>
  <w:style w:type="character" w:customStyle="1" w:styleId="WW8Num71z2">
    <w:name w:val="WW8Num71z2"/>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4z0">
    <w:name w:val="WW8Num74z0"/>
    <w:rsid w:val="008468E9"/>
  </w:style>
  <w:style w:type="character" w:customStyle="1" w:styleId="WW8Num75z0">
    <w:name w:val="WW8Num75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5z1">
    <w:name w:val="WW8Num75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5z2">
    <w:name w:val="WW8Num75z2"/>
    <w:rsid w:val="008468E9"/>
  </w:style>
  <w:style w:type="character" w:customStyle="1" w:styleId="WW8Num75z3">
    <w:name w:val="WW8Num75z3"/>
    <w:rsid w:val="008468E9"/>
  </w:style>
  <w:style w:type="character" w:customStyle="1" w:styleId="WW8Num75z4">
    <w:name w:val="WW8Num75z4"/>
    <w:rsid w:val="008468E9"/>
  </w:style>
  <w:style w:type="character" w:customStyle="1" w:styleId="WW8Num75z5">
    <w:name w:val="WW8Num75z5"/>
    <w:rsid w:val="008468E9"/>
  </w:style>
  <w:style w:type="character" w:customStyle="1" w:styleId="WW8Num75z6">
    <w:name w:val="WW8Num75z6"/>
    <w:rsid w:val="008468E9"/>
  </w:style>
  <w:style w:type="character" w:customStyle="1" w:styleId="WW8Num75z7">
    <w:name w:val="WW8Num75z7"/>
    <w:rsid w:val="008468E9"/>
  </w:style>
  <w:style w:type="character" w:customStyle="1" w:styleId="WW8Num75z8">
    <w:name w:val="WW8Num75z8"/>
    <w:rsid w:val="008468E9"/>
  </w:style>
  <w:style w:type="character" w:customStyle="1" w:styleId="Domylnaczcionkaakapitu2">
    <w:name w:val="Domyślna czcionka akapitu2"/>
    <w:rsid w:val="008468E9"/>
  </w:style>
  <w:style w:type="character" w:customStyle="1" w:styleId="TekstpodstawowyZnak">
    <w:name w:val="Tekst podstawowy Znak"/>
    <w:rsid w:val="008468E9"/>
    <w:rPr>
      <w:rFonts w:ascii="Times New Roman" w:eastAsia="Times New Roman" w:hAnsi="Times New Roman" w:cs="Times New Roman"/>
      <w:sz w:val="24"/>
    </w:rPr>
  </w:style>
  <w:style w:type="character" w:customStyle="1" w:styleId="TekstprzypisudolnegoZnak">
    <w:name w:val="Tekst przypisu dolnego Znak"/>
    <w:basedOn w:val="Domylnaczcionkaakapitu2"/>
    <w:rsid w:val="008468E9"/>
  </w:style>
  <w:style w:type="character" w:customStyle="1" w:styleId="Znakiprzypiswdolnych">
    <w:name w:val="Znaki przypisów dolnych"/>
    <w:rsid w:val="008468E9"/>
    <w:rPr>
      <w:vertAlign w:val="superscript"/>
    </w:rPr>
  </w:style>
  <w:style w:type="character" w:customStyle="1" w:styleId="PodtytuZnak">
    <w:name w:val="Podtytuł Znak"/>
    <w:rsid w:val="008468E9"/>
    <w:rPr>
      <w:rFonts w:ascii="Tahoma" w:hAnsi="Tahoma" w:cs="Tahoma"/>
      <w:b/>
    </w:rPr>
  </w:style>
  <w:style w:type="character" w:customStyle="1" w:styleId="Tekstpodstawowy2Znak">
    <w:name w:val="Tekst podstawowy 2 Znak"/>
    <w:rsid w:val="008468E9"/>
    <w:rPr>
      <w:rFonts w:ascii="Times New Roman" w:eastAsia="Times New Roman" w:hAnsi="Times New Roman" w:cs="Times New Roman"/>
    </w:rPr>
  </w:style>
  <w:style w:type="character" w:styleId="Hipercze">
    <w:name w:val="Hyperlink"/>
    <w:rsid w:val="008468E9"/>
    <w:rPr>
      <w:color w:val="0000FF"/>
      <w:u w:val="single"/>
    </w:rPr>
  </w:style>
  <w:style w:type="character" w:customStyle="1" w:styleId="TytuZnak">
    <w:name w:val="Tytuł Znak"/>
    <w:uiPriority w:val="10"/>
    <w:rsid w:val="008468E9"/>
    <w:rPr>
      <w:rFonts w:ascii="Tahoma" w:eastAsia="Times New Roman" w:hAnsi="Tahoma" w:cs="Tahoma"/>
    </w:rPr>
  </w:style>
  <w:style w:type="character" w:customStyle="1" w:styleId="TekstpodstawowywcityZnak">
    <w:name w:val="Tekst podstawowy wcięty Znak"/>
    <w:rsid w:val="008468E9"/>
    <w:rPr>
      <w:sz w:val="22"/>
      <w:szCs w:val="22"/>
    </w:rPr>
  </w:style>
  <w:style w:type="character" w:customStyle="1" w:styleId="Tekstpodstawowywcity2Znak">
    <w:name w:val="Tekst podstawowy wcięty 2 Znak"/>
    <w:rsid w:val="008468E9"/>
    <w:rPr>
      <w:sz w:val="22"/>
      <w:szCs w:val="22"/>
    </w:rPr>
  </w:style>
  <w:style w:type="character" w:styleId="Pogrubienie">
    <w:name w:val="Strong"/>
    <w:qFormat/>
    <w:rsid w:val="008468E9"/>
    <w:rPr>
      <w:b/>
      <w:bCs/>
    </w:rPr>
  </w:style>
  <w:style w:type="character" w:customStyle="1" w:styleId="TekstprzypisukocowegoZnak">
    <w:name w:val="Tekst przypisu końcowego Znak"/>
    <w:basedOn w:val="Domylnaczcionkaakapitu2"/>
    <w:rsid w:val="008468E9"/>
  </w:style>
  <w:style w:type="character" w:customStyle="1" w:styleId="Znakiprzypiswkocowych">
    <w:name w:val="Znaki przypisów końcowych"/>
    <w:rsid w:val="008468E9"/>
    <w:rPr>
      <w:vertAlign w:val="superscript"/>
    </w:rPr>
  </w:style>
  <w:style w:type="character" w:customStyle="1" w:styleId="Tekstpodstawowywcity3Znak">
    <w:name w:val="Tekst podstawowy wcięty 3 Znak"/>
    <w:rsid w:val="008468E9"/>
    <w:rPr>
      <w:sz w:val="16"/>
      <w:szCs w:val="16"/>
    </w:rPr>
  </w:style>
  <w:style w:type="character" w:customStyle="1" w:styleId="WW-Absatz-Standardschriftart1111">
    <w:name w:val="WW-Absatz-Standardschriftart1111"/>
    <w:rsid w:val="008468E9"/>
  </w:style>
  <w:style w:type="character" w:customStyle="1" w:styleId="TekstdymkaZnak">
    <w:name w:val="Tekst dymka Znak"/>
    <w:rsid w:val="008468E9"/>
    <w:rPr>
      <w:rFonts w:ascii="Tahoma" w:hAnsi="Tahoma" w:cs="Tahoma"/>
      <w:sz w:val="16"/>
      <w:szCs w:val="16"/>
    </w:rPr>
  </w:style>
  <w:style w:type="character" w:customStyle="1" w:styleId="TekstkomentarzaZnak">
    <w:name w:val="Tekst komentarza Znak"/>
    <w:rsid w:val="008468E9"/>
    <w:rPr>
      <w:rFonts w:ascii="Arial" w:eastAsia="Times New Roman" w:hAnsi="Arial" w:cs="Arial"/>
    </w:rPr>
  </w:style>
  <w:style w:type="character" w:customStyle="1" w:styleId="ZwykytekstZnak">
    <w:name w:val="Zwykły tekst Znak"/>
    <w:rsid w:val="008468E9"/>
    <w:rPr>
      <w:rFonts w:ascii="Courier New" w:eastAsia="Times New Roman" w:hAnsi="Courier New" w:cs="Courier New"/>
    </w:rPr>
  </w:style>
  <w:style w:type="character" w:customStyle="1" w:styleId="Bodytext">
    <w:name w:val="Body text_"/>
    <w:rsid w:val="008468E9"/>
    <w:rPr>
      <w:rFonts w:ascii="MS Reference Sans Serif" w:eastAsia="MS Reference Sans Serif" w:hAnsi="MS Reference Sans Serif" w:cs="MS Reference Sans Serif"/>
      <w:shd w:val="clear" w:color="auto" w:fill="FFFFFF"/>
    </w:rPr>
  </w:style>
  <w:style w:type="character" w:customStyle="1" w:styleId="tekstdokbold">
    <w:name w:val="tekst dok. bold"/>
    <w:rsid w:val="008468E9"/>
    <w:rPr>
      <w:b/>
    </w:rPr>
  </w:style>
  <w:style w:type="character" w:customStyle="1" w:styleId="Absatz-Standardschriftart">
    <w:name w:val="Absatz-Standardschriftart"/>
    <w:rsid w:val="008468E9"/>
  </w:style>
  <w:style w:type="character" w:customStyle="1" w:styleId="WW-Absatz-Standardschriftart">
    <w:name w:val="WW-Absatz-Standardschriftart"/>
    <w:rsid w:val="008468E9"/>
  </w:style>
  <w:style w:type="character" w:customStyle="1" w:styleId="WW-Absatz-Standardschriftart1">
    <w:name w:val="WW-Absatz-Standardschriftart1"/>
    <w:rsid w:val="008468E9"/>
  </w:style>
  <w:style w:type="character" w:customStyle="1" w:styleId="WW-Absatz-Standardschriftart11">
    <w:name w:val="WW-Absatz-Standardschriftart11"/>
    <w:rsid w:val="008468E9"/>
  </w:style>
  <w:style w:type="character" w:customStyle="1" w:styleId="WW-Absatz-Standardschriftart111">
    <w:name w:val="WW-Absatz-Standardschriftart111"/>
    <w:rsid w:val="008468E9"/>
  </w:style>
  <w:style w:type="character" w:customStyle="1" w:styleId="WW-Absatz-Standardschriftart11111">
    <w:name w:val="WW-Absatz-Standardschriftart11111"/>
    <w:rsid w:val="008468E9"/>
  </w:style>
  <w:style w:type="character" w:customStyle="1" w:styleId="WW-Absatz-Standardschriftart111111">
    <w:name w:val="WW-Absatz-Standardschriftart111111"/>
    <w:rsid w:val="008468E9"/>
  </w:style>
  <w:style w:type="character" w:customStyle="1" w:styleId="WW-Absatz-Standardschriftart1111111">
    <w:name w:val="WW-Absatz-Standardschriftart1111111"/>
    <w:rsid w:val="008468E9"/>
  </w:style>
  <w:style w:type="character" w:customStyle="1" w:styleId="WW-Absatz-Standardschriftart11111111">
    <w:name w:val="WW-Absatz-Standardschriftart11111111"/>
    <w:rsid w:val="008468E9"/>
  </w:style>
  <w:style w:type="character" w:customStyle="1" w:styleId="WW-Absatz-Standardschriftart111111111">
    <w:name w:val="WW-Absatz-Standardschriftart111111111"/>
    <w:rsid w:val="008468E9"/>
  </w:style>
  <w:style w:type="character" w:customStyle="1" w:styleId="WW-Absatz-Standardschriftart1111111111">
    <w:name w:val="WW-Absatz-Standardschriftart1111111111"/>
    <w:rsid w:val="008468E9"/>
  </w:style>
  <w:style w:type="character" w:customStyle="1" w:styleId="WW-Absatz-Standardschriftart11111111111">
    <w:name w:val="WW-Absatz-Standardschriftart11111111111"/>
    <w:rsid w:val="008468E9"/>
  </w:style>
  <w:style w:type="character" w:customStyle="1" w:styleId="WW-Absatz-Standardschriftart111111111111">
    <w:name w:val="WW-Absatz-Standardschriftart111111111111"/>
    <w:rsid w:val="008468E9"/>
  </w:style>
  <w:style w:type="character" w:customStyle="1" w:styleId="WW-Absatz-Standardschriftart1111111111111">
    <w:name w:val="WW-Absatz-Standardschriftart1111111111111"/>
    <w:rsid w:val="008468E9"/>
  </w:style>
  <w:style w:type="character" w:customStyle="1" w:styleId="WW-Absatz-Standardschriftart11111111111111">
    <w:name w:val="WW-Absatz-Standardschriftart11111111111111"/>
    <w:rsid w:val="008468E9"/>
  </w:style>
  <w:style w:type="character" w:customStyle="1" w:styleId="WW-Absatz-Standardschriftart111111111111111">
    <w:name w:val="WW-Absatz-Standardschriftart111111111111111"/>
    <w:rsid w:val="008468E9"/>
  </w:style>
  <w:style w:type="character" w:customStyle="1" w:styleId="WW-Absatz-Standardschriftart1111111111111111">
    <w:name w:val="WW-Absatz-Standardschriftart1111111111111111"/>
    <w:rsid w:val="008468E9"/>
  </w:style>
  <w:style w:type="character" w:customStyle="1" w:styleId="WW8Num1z2">
    <w:name w:val="WW8Num1z2"/>
    <w:rsid w:val="008468E9"/>
    <w:rPr>
      <w:rFonts w:ascii="Wingdings" w:hAnsi="Wingdings" w:cs="Wingdings"/>
    </w:rPr>
  </w:style>
  <w:style w:type="character" w:customStyle="1" w:styleId="WW8Num1z3">
    <w:name w:val="WW8Num1z3"/>
    <w:rsid w:val="008468E9"/>
    <w:rPr>
      <w:rFonts w:ascii="Symbol" w:hAnsi="Symbol" w:cs="Symbol"/>
    </w:rPr>
  </w:style>
  <w:style w:type="character" w:customStyle="1" w:styleId="Domylnaczcionkaakapitu1">
    <w:name w:val="Domyślna czcionka akapitu1"/>
    <w:rsid w:val="008468E9"/>
  </w:style>
  <w:style w:type="character" w:customStyle="1" w:styleId="Znakinumeracji">
    <w:name w:val="Znaki numeracji"/>
    <w:rsid w:val="008468E9"/>
  </w:style>
  <w:style w:type="character" w:styleId="Numerstrony">
    <w:name w:val="page number"/>
    <w:basedOn w:val="Domylnaczcionkaakapitu2"/>
    <w:rsid w:val="008468E9"/>
  </w:style>
  <w:style w:type="character" w:styleId="UyteHipercze">
    <w:name w:val="FollowedHyperlink"/>
    <w:rsid w:val="008468E9"/>
    <w:rPr>
      <w:color w:val="800080"/>
      <w:u w:val="single"/>
    </w:rPr>
  </w:style>
  <w:style w:type="character" w:customStyle="1" w:styleId="ZnakZnak1">
    <w:name w:val="Znak Znak1"/>
    <w:rsid w:val="008468E9"/>
    <w:rPr>
      <w:rFonts w:ascii="Courier New" w:hAnsi="Courier New" w:cs="Courier New"/>
      <w:lang w:val="pl-PL" w:eastAsia="ar-SA" w:bidi="ar-SA"/>
    </w:rPr>
  </w:style>
  <w:style w:type="character" w:customStyle="1" w:styleId="ZnakZnak4">
    <w:name w:val="Znak Znak4"/>
    <w:rsid w:val="008468E9"/>
    <w:rPr>
      <w:sz w:val="22"/>
      <w:szCs w:val="22"/>
    </w:rPr>
  </w:style>
  <w:style w:type="character" w:customStyle="1" w:styleId="FontStyle12">
    <w:name w:val="Font Style12"/>
    <w:rsid w:val="008468E9"/>
    <w:rPr>
      <w:rFonts w:ascii="Arial" w:hAnsi="Arial" w:cs="Arial"/>
      <w:sz w:val="20"/>
      <w:szCs w:val="20"/>
    </w:rPr>
  </w:style>
  <w:style w:type="character" w:customStyle="1" w:styleId="textnode">
    <w:name w:val="textnode"/>
    <w:rsid w:val="008468E9"/>
  </w:style>
  <w:style w:type="character" w:customStyle="1" w:styleId="Bodytext2">
    <w:name w:val="Body text (2)_"/>
    <w:rsid w:val="008468E9"/>
    <w:rPr>
      <w:rFonts w:ascii="MS Reference Sans Serif" w:eastAsia="MS Reference Sans Serif" w:hAnsi="MS Reference Sans Serif" w:cs="MS Reference Sans Serif"/>
      <w:shd w:val="clear" w:color="auto" w:fill="FFFFFF"/>
    </w:rPr>
  </w:style>
  <w:style w:type="character" w:customStyle="1" w:styleId="BodyText1">
    <w:name w:val="Body Text1"/>
    <w:rsid w:val="008468E9"/>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rsid w:val="008468E9"/>
    <w:rPr>
      <w:rFonts w:ascii="Consolas" w:eastAsia="Consolas" w:hAnsi="Consolas" w:cs="Consolas"/>
      <w:sz w:val="24"/>
      <w:szCs w:val="24"/>
      <w:shd w:val="clear" w:color="auto" w:fill="FFFFFF"/>
    </w:rPr>
  </w:style>
  <w:style w:type="character" w:customStyle="1" w:styleId="BodytextTimesNewRoman115ptItalic">
    <w:name w:val="Body text + Times New Roman;11;5 pt;Italic"/>
    <w:rsid w:val="008468E9"/>
    <w:rPr>
      <w:rFonts w:ascii="Times New Roman" w:eastAsia="Times New Roman" w:hAnsi="Times New Roman" w:cs="Times New Roman"/>
      <w:i/>
      <w:iCs/>
      <w:sz w:val="23"/>
      <w:szCs w:val="23"/>
      <w:shd w:val="clear" w:color="auto" w:fill="FFFFFF"/>
    </w:rPr>
  </w:style>
  <w:style w:type="character" w:customStyle="1" w:styleId="BodytextBold1">
    <w:name w:val="Body text + Bold1"/>
    <w:rsid w:val="008468E9"/>
    <w:rPr>
      <w:rFonts w:ascii="MS Reference Sans Serif" w:eastAsia="MS Reference Sans Serif" w:hAnsi="MS Reference Sans Serif" w:cs="MS Reference Sans Serif"/>
      <w:b/>
      <w:bCs/>
      <w:sz w:val="20"/>
      <w:szCs w:val="20"/>
      <w:shd w:val="clear" w:color="auto" w:fill="FFFFFF"/>
    </w:rPr>
  </w:style>
  <w:style w:type="character" w:customStyle="1" w:styleId="Bodytext2NotBold1">
    <w:name w:val="Body text (2) + Not Bold1"/>
    <w:rsid w:val="008468E9"/>
    <w:rPr>
      <w:rFonts w:ascii="MS Reference Sans Serif" w:eastAsia="MS Reference Sans Serif" w:hAnsi="MS Reference Sans Serif" w:cs="MS Reference Sans Serif"/>
      <w:b/>
      <w:bCs/>
      <w:shd w:val="clear" w:color="auto" w:fill="FFFFFF"/>
    </w:rPr>
  </w:style>
  <w:style w:type="character" w:customStyle="1" w:styleId="Odwoaniedokomentarza1">
    <w:name w:val="Odwołanie do komentarza1"/>
    <w:rsid w:val="008468E9"/>
    <w:rPr>
      <w:sz w:val="16"/>
      <w:szCs w:val="16"/>
    </w:rPr>
  </w:style>
  <w:style w:type="character" w:customStyle="1" w:styleId="Odwoanieprzypisudolnego1">
    <w:name w:val="Odwołanie przypisu dolnego1"/>
    <w:rsid w:val="008468E9"/>
    <w:rPr>
      <w:vertAlign w:val="superscript"/>
    </w:rPr>
  </w:style>
  <w:style w:type="character" w:customStyle="1" w:styleId="Odwoanieprzypisukocowego1">
    <w:name w:val="Odwołanie przypisu końcowego1"/>
    <w:rsid w:val="008468E9"/>
    <w:rPr>
      <w:vertAlign w:val="superscript"/>
    </w:rPr>
  </w:style>
  <w:style w:type="character" w:customStyle="1" w:styleId="Symbolewypunktowania">
    <w:name w:val="Symbole wypunktowania"/>
    <w:rsid w:val="008468E9"/>
    <w:rPr>
      <w:rFonts w:ascii="OpenSymbol" w:eastAsia="OpenSymbol" w:hAnsi="OpenSymbol" w:cs="OpenSymbol"/>
    </w:rPr>
  </w:style>
  <w:style w:type="character" w:styleId="Odwoanieprzypisudolnego">
    <w:name w:val="footnote reference"/>
    <w:rsid w:val="008468E9"/>
    <w:rPr>
      <w:vertAlign w:val="superscript"/>
    </w:rPr>
  </w:style>
  <w:style w:type="character" w:styleId="Odwoanieprzypisukocowego">
    <w:name w:val="endnote reference"/>
    <w:rsid w:val="008468E9"/>
    <w:rPr>
      <w:vertAlign w:val="superscript"/>
    </w:rPr>
  </w:style>
  <w:style w:type="paragraph" w:customStyle="1" w:styleId="Nagwek30">
    <w:name w:val="Nagłówek3"/>
    <w:basedOn w:val="Normalny"/>
    <w:next w:val="Tekstpodstawowy"/>
    <w:rsid w:val="008468E9"/>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1"/>
    <w:rsid w:val="008468E9"/>
    <w:pPr>
      <w:spacing w:after="0" w:line="100" w:lineRule="atLeast"/>
      <w:jc w:val="both"/>
    </w:pPr>
    <w:rPr>
      <w:rFonts w:ascii="Times New Roman" w:eastAsia="Times New Roman" w:hAnsi="Times New Roman" w:cs="Times New Roman"/>
      <w:sz w:val="24"/>
      <w:szCs w:val="20"/>
    </w:rPr>
  </w:style>
  <w:style w:type="character" w:customStyle="1" w:styleId="TekstpodstawowyZnak1">
    <w:name w:val="Tekst podstawowy Znak1"/>
    <w:basedOn w:val="Domylnaczcionkaakapitu"/>
    <w:link w:val="Tekstpodstawowy"/>
    <w:rsid w:val="008468E9"/>
    <w:rPr>
      <w:rFonts w:ascii="Times New Roman" w:eastAsia="Times New Roman" w:hAnsi="Times New Roman" w:cs="Times New Roman"/>
      <w:sz w:val="24"/>
      <w:szCs w:val="20"/>
      <w:lang w:eastAsia="ar-SA"/>
    </w:rPr>
  </w:style>
  <w:style w:type="paragraph" w:styleId="Lista">
    <w:name w:val="List"/>
    <w:basedOn w:val="Tekstpodstawowy"/>
    <w:rsid w:val="008468E9"/>
    <w:pPr>
      <w:spacing w:after="120"/>
      <w:jc w:val="left"/>
    </w:pPr>
    <w:rPr>
      <w:rFonts w:cs="Tahoma"/>
      <w:szCs w:val="24"/>
    </w:rPr>
  </w:style>
  <w:style w:type="paragraph" w:customStyle="1" w:styleId="Podpis2">
    <w:name w:val="Podpis2"/>
    <w:basedOn w:val="Normalny"/>
    <w:rsid w:val="008468E9"/>
    <w:pPr>
      <w:suppressLineNumbers/>
      <w:spacing w:before="120" w:after="120"/>
    </w:pPr>
    <w:rPr>
      <w:rFonts w:cs="Mangal"/>
      <w:i/>
      <w:iCs/>
      <w:sz w:val="24"/>
      <w:szCs w:val="24"/>
    </w:rPr>
  </w:style>
  <w:style w:type="paragraph" w:customStyle="1" w:styleId="Indeks">
    <w:name w:val="Indeks"/>
    <w:basedOn w:val="Normalny"/>
    <w:rsid w:val="008468E9"/>
    <w:pPr>
      <w:suppressLineNumbers/>
      <w:spacing w:after="0" w:line="100" w:lineRule="atLeast"/>
    </w:pPr>
    <w:rPr>
      <w:rFonts w:ascii="Times New Roman" w:eastAsia="Times New Roman" w:hAnsi="Times New Roman" w:cs="Tahoma"/>
      <w:sz w:val="24"/>
      <w:szCs w:val="24"/>
    </w:rPr>
  </w:style>
  <w:style w:type="paragraph" w:customStyle="1" w:styleId="Nagwek20">
    <w:name w:val="Nagłówek2"/>
    <w:basedOn w:val="Normalny"/>
    <w:next w:val="Tekstpodstawowy"/>
    <w:rsid w:val="008468E9"/>
    <w:pPr>
      <w:keepNext/>
      <w:spacing w:before="240" w:after="120"/>
    </w:pPr>
    <w:rPr>
      <w:rFonts w:ascii="Arial" w:eastAsia="Lucida Sans Unicode" w:hAnsi="Arial" w:cs="Mangal"/>
      <w:sz w:val="28"/>
      <w:szCs w:val="28"/>
    </w:rPr>
  </w:style>
  <w:style w:type="paragraph" w:customStyle="1" w:styleId="Podpis1">
    <w:name w:val="Podpis1"/>
    <w:basedOn w:val="Normalny"/>
    <w:rsid w:val="008468E9"/>
    <w:pPr>
      <w:suppressLineNumbers/>
      <w:spacing w:before="120" w:after="120"/>
    </w:pPr>
    <w:rPr>
      <w:rFonts w:cs="Mangal"/>
      <w:i/>
      <w:iCs/>
      <w:sz w:val="24"/>
      <w:szCs w:val="24"/>
    </w:rPr>
  </w:style>
  <w:style w:type="paragraph" w:customStyle="1" w:styleId="Standardowytekst">
    <w:name w:val="Standardowy.tekst"/>
    <w:rsid w:val="008468E9"/>
    <w:pPr>
      <w:suppressAutoHyphens/>
      <w:overflowPunct w:val="0"/>
      <w:autoSpaceDE w:val="0"/>
      <w:spacing w:after="0" w:line="240" w:lineRule="auto"/>
      <w:jc w:val="center"/>
      <w:textAlignment w:val="baseline"/>
    </w:pPr>
    <w:rPr>
      <w:rFonts w:ascii="Tahoma" w:eastAsia="Times New Roman" w:hAnsi="Tahoma" w:cs="Tahoma"/>
      <w:sz w:val="12"/>
      <w:szCs w:val="12"/>
      <w:lang w:eastAsia="ar-SA"/>
    </w:rPr>
  </w:style>
  <w:style w:type="paragraph" w:styleId="Tekstprzypisudolnego">
    <w:name w:val="footnote text"/>
    <w:basedOn w:val="Normalny"/>
    <w:link w:val="TekstprzypisudolnegoZnak1"/>
    <w:rsid w:val="008468E9"/>
    <w:rPr>
      <w:sz w:val="20"/>
      <w:szCs w:val="20"/>
    </w:rPr>
  </w:style>
  <w:style w:type="character" w:customStyle="1" w:styleId="TekstprzypisudolnegoZnak1">
    <w:name w:val="Tekst przypisu dolnego Znak1"/>
    <w:basedOn w:val="Domylnaczcionkaakapitu"/>
    <w:link w:val="Tekstprzypisudolnego"/>
    <w:rsid w:val="008468E9"/>
    <w:rPr>
      <w:rFonts w:ascii="Calibri" w:eastAsia="Calibri" w:hAnsi="Calibri" w:cs="Calibri"/>
      <w:sz w:val="20"/>
      <w:szCs w:val="20"/>
      <w:lang w:eastAsia="ar-SA"/>
    </w:rPr>
  </w:style>
  <w:style w:type="paragraph" w:styleId="Podtytu">
    <w:name w:val="Subtitle"/>
    <w:basedOn w:val="Bezodstpw"/>
    <w:next w:val="Normalny"/>
    <w:link w:val="PodtytuZnak1"/>
    <w:qFormat/>
    <w:rsid w:val="008468E9"/>
    <w:pPr>
      <w:spacing w:before="120" w:after="840"/>
      <w:jc w:val="center"/>
    </w:pPr>
    <w:rPr>
      <w:b/>
    </w:rPr>
  </w:style>
  <w:style w:type="character" w:customStyle="1" w:styleId="PodtytuZnak1">
    <w:name w:val="Podtytuł Znak1"/>
    <w:basedOn w:val="Domylnaczcionkaakapitu"/>
    <w:link w:val="Podtytu"/>
    <w:rsid w:val="008468E9"/>
    <w:rPr>
      <w:rFonts w:ascii="Tahoma" w:eastAsia="Calibri" w:hAnsi="Tahoma" w:cs="Tahoma"/>
      <w:b/>
      <w:sz w:val="20"/>
      <w:szCs w:val="20"/>
      <w:lang w:eastAsia="ar-SA"/>
    </w:rPr>
  </w:style>
  <w:style w:type="paragraph" w:customStyle="1" w:styleId="Tekstpodstawowy22">
    <w:name w:val="Tekst podstawowy 22"/>
    <w:basedOn w:val="Normalny"/>
    <w:rsid w:val="008468E9"/>
    <w:pPr>
      <w:spacing w:after="120" w:line="480" w:lineRule="auto"/>
    </w:pPr>
    <w:rPr>
      <w:rFonts w:ascii="Times New Roman" w:eastAsia="Times New Roman" w:hAnsi="Times New Roman" w:cs="Times New Roman"/>
      <w:sz w:val="20"/>
      <w:szCs w:val="20"/>
    </w:rPr>
  </w:style>
  <w:style w:type="paragraph" w:customStyle="1" w:styleId="Tekstpodstawowy32">
    <w:name w:val="Tekst podstawowy 32"/>
    <w:basedOn w:val="Normalny"/>
    <w:rsid w:val="008468E9"/>
    <w:pPr>
      <w:spacing w:after="120" w:line="100" w:lineRule="atLeast"/>
    </w:pPr>
    <w:rPr>
      <w:rFonts w:ascii="Times New Roman" w:eastAsia="Times New Roman" w:hAnsi="Times New Roman" w:cs="Times New Roman"/>
      <w:sz w:val="16"/>
      <w:szCs w:val="16"/>
    </w:rPr>
  </w:style>
  <w:style w:type="paragraph" w:styleId="Spistreci1">
    <w:name w:val="toc 1"/>
    <w:basedOn w:val="Normalny"/>
    <w:next w:val="Normalny"/>
    <w:uiPriority w:val="39"/>
    <w:rsid w:val="008468E9"/>
    <w:pPr>
      <w:tabs>
        <w:tab w:val="left" w:pos="440"/>
        <w:tab w:val="right" w:leader="dot" w:pos="9062"/>
      </w:tabs>
      <w:spacing w:after="0"/>
    </w:pPr>
  </w:style>
  <w:style w:type="paragraph" w:styleId="Tytu">
    <w:name w:val="Title"/>
    <w:basedOn w:val="Tekstpodstawowy"/>
    <w:next w:val="Normalny"/>
    <w:link w:val="TytuZnak1"/>
    <w:uiPriority w:val="10"/>
    <w:qFormat/>
    <w:rsid w:val="008468E9"/>
    <w:pPr>
      <w:spacing w:before="90"/>
      <w:jc w:val="right"/>
    </w:pPr>
    <w:rPr>
      <w:rFonts w:ascii="Tahoma" w:hAnsi="Tahoma" w:cs="Tahoma"/>
      <w:sz w:val="20"/>
    </w:rPr>
  </w:style>
  <w:style w:type="character" w:customStyle="1" w:styleId="TytuZnak1">
    <w:name w:val="Tytuł Znak1"/>
    <w:basedOn w:val="Domylnaczcionkaakapitu"/>
    <w:link w:val="Tytu"/>
    <w:uiPriority w:val="10"/>
    <w:rsid w:val="008468E9"/>
    <w:rPr>
      <w:rFonts w:ascii="Tahoma" w:eastAsia="Times New Roman" w:hAnsi="Tahoma" w:cs="Tahoma"/>
      <w:sz w:val="20"/>
      <w:szCs w:val="20"/>
      <w:lang w:eastAsia="ar-SA"/>
    </w:rPr>
  </w:style>
  <w:style w:type="paragraph" w:customStyle="1" w:styleId="Spisilustracji1">
    <w:name w:val="Spis ilustracji1"/>
    <w:basedOn w:val="Normalny"/>
    <w:next w:val="Normalny"/>
    <w:rsid w:val="008468E9"/>
  </w:style>
  <w:style w:type="paragraph" w:customStyle="1" w:styleId="WW-BodyText2">
    <w:name w:val="WW-Body Text 2"/>
    <w:basedOn w:val="Normalny"/>
    <w:rsid w:val="008468E9"/>
    <w:pPr>
      <w:spacing w:after="0" w:line="100" w:lineRule="atLeast"/>
    </w:pPr>
    <w:rPr>
      <w:rFonts w:ascii="Times New Roman" w:eastAsia="Times New Roman" w:hAnsi="Times New Roman" w:cs="Times New Roman"/>
      <w:sz w:val="24"/>
      <w:szCs w:val="20"/>
    </w:rPr>
  </w:style>
  <w:style w:type="paragraph" w:styleId="Tekstpodstawowywcity">
    <w:name w:val="Body Text Indent"/>
    <w:basedOn w:val="Normalny"/>
    <w:link w:val="TekstpodstawowywcityZnak1"/>
    <w:rsid w:val="008468E9"/>
    <w:pPr>
      <w:spacing w:after="120"/>
      <w:ind w:left="283"/>
    </w:pPr>
  </w:style>
  <w:style w:type="character" w:customStyle="1" w:styleId="TekstpodstawowywcityZnak1">
    <w:name w:val="Tekst podstawowy wcięty Znak1"/>
    <w:basedOn w:val="Domylnaczcionkaakapitu"/>
    <w:link w:val="Tekstpodstawowywcity"/>
    <w:rsid w:val="008468E9"/>
    <w:rPr>
      <w:rFonts w:ascii="Calibri" w:eastAsia="Calibri" w:hAnsi="Calibri" w:cs="Calibri"/>
      <w:lang w:eastAsia="ar-SA"/>
    </w:rPr>
  </w:style>
  <w:style w:type="paragraph" w:customStyle="1" w:styleId="Tekstpodstawowywcity21">
    <w:name w:val="Tekst podstawowy wcięty 21"/>
    <w:basedOn w:val="Normalny"/>
    <w:rsid w:val="008468E9"/>
    <w:pPr>
      <w:spacing w:after="120" w:line="480" w:lineRule="auto"/>
      <w:ind w:left="283"/>
    </w:pPr>
  </w:style>
  <w:style w:type="paragraph" w:customStyle="1" w:styleId="Tekstpodstawowy21">
    <w:name w:val="Tekst podstawowy 21"/>
    <w:basedOn w:val="Normalny"/>
    <w:rsid w:val="008468E9"/>
    <w:pPr>
      <w:overflowPunct w:val="0"/>
      <w:autoSpaceDE w:val="0"/>
      <w:spacing w:after="0" w:line="100" w:lineRule="atLeast"/>
    </w:pPr>
    <w:rPr>
      <w:rFonts w:ascii="Times New Roman" w:eastAsia="Times New Roman" w:hAnsi="Times New Roman" w:cs="Times New Roman"/>
      <w:sz w:val="24"/>
      <w:szCs w:val="20"/>
    </w:rPr>
  </w:style>
  <w:style w:type="paragraph" w:styleId="Tekstprzypisukocowego">
    <w:name w:val="endnote text"/>
    <w:basedOn w:val="Normalny"/>
    <w:link w:val="TekstprzypisukocowegoZnak1"/>
    <w:rsid w:val="008468E9"/>
    <w:rPr>
      <w:sz w:val="20"/>
      <w:szCs w:val="20"/>
    </w:rPr>
  </w:style>
  <w:style w:type="character" w:customStyle="1" w:styleId="TekstprzypisukocowegoZnak1">
    <w:name w:val="Tekst przypisu końcowego Znak1"/>
    <w:basedOn w:val="Domylnaczcionkaakapitu"/>
    <w:link w:val="Tekstprzypisukocowego"/>
    <w:rsid w:val="008468E9"/>
    <w:rPr>
      <w:rFonts w:ascii="Calibri" w:eastAsia="Calibri" w:hAnsi="Calibri" w:cs="Calibri"/>
      <w:sz w:val="20"/>
      <w:szCs w:val="20"/>
      <w:lang w:eastAsia="ar-SA"/>
    </w:rPr>
  </w:style>
  <w:style w:type="paragraph" w:customStyle="1" w:styleId="Poziom2">
    <w:name w:val="#Poziom 2"/>
    <w:basedOn w:val="Normalny"/>
    <w:rsid w:val="008468E9"/>
    <w:pPr>
      <w:spacing w:before="120" w:after="0" w:line="100" w:lineRule="atLeast"/>
      <w:jc w:val="both"/>
    </w:pPr>
    <w:rPr>
      <w:rFonts w:ascii="Arial" w:eastAsia="Times New Roman" w:hAnsi="Arial" w:cs="Arial"/>
      <w:szCs w:val="20"/>
    </w:rPr>
  </w:style>
  <w:style w:type="paragraph" w:customStyle="1" w:styleId="Tekstpodstawowywcity31">
    <w:name w:val="Tekst podstawowy wcięty 31"/>
    <w:basedOn w:val="Normalny"/>
    <w:rsid w:val="008468E9"/>
    <w:pPr>
      <w:spacing w:after="120"/>
      <w:ind w:left="283"/>
    </w:pPr>
    <w:rPr>
      <w:sz w:val="16"/>
      <w:szCs w:val="16"/>
    </w:rPr>
  </w:style>
  <w:style w:type="paragraph" w:styleId="Tekstdymka">
    <w:name w:val="Balloon Text"/>
    <w:basedOn w:val="Normalny"/>
    <w:link w:val="TekstdymkaZnak1"/>
    <w:rsid w:val="008468E9"/>
    <w:pPr>
      <w:spacing w:after="0" w:line="100" w:lineRule="atLeast"/>
    </w:pPr>
    <w:rPr>
      <w:rFonts w:ascii="Tahoma" w:hAnsi="Tahoma" w:cs="Tahoma"/>
      <w:sz w:val="16"/>
      <w:szCs w:val="16"/>
    </w:rPr>
  </w:style>
  <w:style w:type="character" w:customStyle="1" w:styleId="TekstdymkaZnak1">
    <w:name w:val="Tekst dymka Znak1"/>
    <w:basedOn w:val="Domylnaczcionkaakapitu"/>
    <w:link w:val="Tekstdymka"/>
    <w:rsid w:val="008468E9"/>
    <w:rPr>
      <w:rFonts w:ascii="Tahoma" w:eastAsia="Calibri" w:hAnsi="Tahoma" w:cs="Tahoma"/>
      <w:sz w:val="16"/>
      <w:szCs w:val="16"/>
      <w:lang w:eastAsia="ar-SA"/>
    </w:rPr>
  </w:style>
  <w:style w:type="paragraph" w:customStyle="1" w:styleId="Tekstkomentarza1">
    <w:name w:val="Tekst komentarza1"/>
    <w:basedOn w:val="Normalny"/>
    <w:rsid w:val="008468E9"/>
    <w:pPr>
      <w:spacing w:after="0" w:line="100" w:lineRule="atLeast"/>
    </w:pPr>
    <w:rPr>
      <w:rFonts w:ascii="Arial" w:eastAsia="Times New Roman" w:hAnsi="Arial" w:cs="Arial"/>
      <w:sz w:val="20"/>
      <w:szCs w:val="20"/>
    </w:rPr>
  </w:style>
  <w:style w:type="paragraph" w:customStyle="1" w:styleId="Zwykytekst1">
    <w:name w:val="Zwykły tekst1"/>
    <w:basedOn w:val="Normalny"/>
    <w:rsid w:val="008468E9"/>
    <w:pPr>
      <w:spacing w:after="0" w:line="100" w:lineRule="atLeast"/>
    </w:pPr>
    <w:rPr>
      <w:rFonts w:ascii="Courier New" w:eastAsia="Times New Roman" w:hAnsi="Courier New" w:cs="Courier New"/>
      <w:sz w:val="20"/>
      <w:szCs w:val="20"/>
    </w:rPr>
  </w:style>
  <w:style w:type="paragraph" w:customStyle="1" w:styleId="Tekstpodstawowy31">
    <w:name w:val="Tekst podstawowy 31"/>
    <w:basedOn w:val="Normalny"/>
    <w:rsid w:val="008468E9"/>
    <w:pPr>
      <w:overflowPunct w:val="0"/>
      <w:autoSpaceDE w:val="0"/>
      <w:spacing w:after="0" w:line="100" w:lineRule="atLeast"/>
      <w:jc w:val="both"/>
    </w:pPr>
    <w:rPr>
      <w:rFonts w:ascii="Times New Roman" w:eastAsia="Times New Roman" w:hAnsi="Times New Roman" w:cs="Times New Roman"/>
      <w:b/>
      <w:sz w:val="24"/>
      <w:szCs w:val="20"/>
    </w:rPr>
  </w:style>
  <w:style w:type="paragraph" w:customStyle="1" w:styleId="Considrant">
    <w:name w:val="Considérant"/>
    <w:basedOn w:val="Normalny"/>
    <w:rsid w:val="008468E9"/>
    <w:pPr>
      <w:tabs>
        <w:tab w:val="left" w:pos="360"/>
      </w:tabs>
      <w:spacing w:before="120" w:after="120" w:line="100" w:lineRule="atLeast"/>
      <w:jc w:val="both"/>
    </w:pPr>
    <w:rPr>
      <w:rFonts w:ascii="Times New Roman" w:eastAsia="Times New Roman" w:hAnsi="Times New Roman" w:cs="Times New Roman"/>
      <w:sz w:val="24"/>
      <w:szCs w:val="20"/>
      <w:lang w:val="en-GB"/>
    </w:rPr>
  </w:style>
  <w:style w:type="paragraph" w:customStyle="1" w:styleId="Tekstpodstawowywcity22">
    <w:name w:val="Tekst podstawowy wcięty 22"/>
    <w:basedOn w:val="Normalny"/>
    <w:rsid w:val="008468E9"/>
    <w:pPr>
      <w:spacing w:after="0" w:line="360" w:lineRule="auto"/>
      <w:ind w:left="357" w:hanging="357"/>
      <w:jc w:val="both"/>
    </w:pPr>
    <w:rPr>
      <w:rFonts w:ascii="Times New Roman" w:eastAsia="Times New Roman" w:hAnsi="Times New Roman" w:cs="Courier New"/>
      <w:sz w:val="26"/>
      <w:szCs w:val="20"/>
    </w:rPr>
  </w:style>
  <w:style w:type="paragraph" w:styleId="NormalnyWeb">
    <w:name w:val="Normal (Web)"/>
    <w:basedOn w:val="Normalny"/>
    <w:uiPriority w:val="99"/>
    <w:rsid w:val="008468E9"/>
    <w:pPr>
      <w:spacing w:before="280" w:after="280" w:line="100" w:lineRule="atLeast"/>
    </w:pPr>
    <w:rPr>
      <w:rFonts w:ascii="Times New Roman" w:eastAsia="Times New Roman" w:hAnsi="Times New Roman" w:cs="Times New Roman"/>
      <w:sz w:val="24"/>
      <w:szCs w:val="24"/>
    </w:rPr>
  </w:style>
  <w:style w:type="paragraph" w:customStyle="1" w:styleId="Default">
    <w:name w:val="Default"/>
    <w:rsid w:val="008468E9"/>
    <w:pPr>
      <w:suppressAutoHyphens/>
      <w:autoSpaceDE w:val="0"/>
      <w:spacing w:after="0" w:line="240" w:lineRule="auto"/>
    </w:pPr>
    <w:rPr>
      <w:rFonts w:ascii="Tahoma" w:eastAsia="Calibri" w:hAnsi="Tahoma" w:cs="Tahoma"/>
      <w:color w:val="000000"/>
      <w:sz w:val="24"/>
      <w:szCs w:val="24"/>
      <w:lang w:eastAsia="ar-SA"/>
    </w:rPr>
  </w:style>
  <w:style w:type="paragraph" w:customStyle="1" w:styleId="BodyText20">
    <w:name w:val="Body Text2"/>
    <w:basedOn w:val="Normalny"/>
    <w:rsid w:val="008468E9"/>
    <w:pPr>
      <w:shd w:val="clear" w:color="auto" w:fill="FFFFFF"/>
      <w:spacing w:before="720" w:after="420" w:line="0" w:lineRule="atLeast"/>
      <w:ind w:hanging="700"/>
    </w:pPr>
    <w:rPr>
      <w:rFonts w:ascii="MS Reference Sans Serif" w:eastAsia="MS Reference Sans Serif" w:hAnsi="MS Reference Sans Serif" w:cs="MS Reference Sans Serif"/>
      <w:sz w:val="20"/>
      <w:szCs w:val="20"/>
    </w:rPr>
  </w:style>
  <w:style w:type="paragraph" w:customStyle="1" w:styleId="Nagwek10">
    <w:name w:val="Nagłówek1"/>
    <w:basedOn w:val="Normalny"/>
    <w:next w:val="Tekstpodstawowy"/>
    <w:rsid w:val="008468E9"/>
    <w:pPr>
      <w:keepNext/>
      <w:spacing w:before="240" w:after="120" w:line="100" w:lineRule="atLeast"/>
    </w:pPr>
    <w:rPr>
      <w:rFonts w:ascii="Arial" w:eastAsia="Arial Unicode MS" w:hAnsi="Arial" w:cs="Tahoma"/>
      <w:sz w:val="28"/>
      <w:szCs w:val="28"/>
    </w:rPr>
  </w:style>
  <w:style w:type="paragraph" w:customStyle="1" w:styleId="Legenda1">
    <w:name w:val="Legenda1"/>
    <w:basedOn w:val="Normalny"/>
    <w:rsid w:val="008468E9"/>
    <w:pPr>
      <w:suppressLineNumbers/>
      <w:spacing w:before="120" w:after="120" w:line="100" w:lineRule="atLeast"/>
    </w:pPr>
    <w:rPr>
      <w:rFonts w:ascii="Times New Roman" w:eastAsia="Times New Roman" w:hAnsi="Times New Roman" w:cs="Tahoma"/>
      <w:i/>
      <w:iCs/>
      <w:sz w:val="24"/>
      <w:szCs w:val="24"/>
    </w:rPr>
  </w:style>
  <w:style w:type="paragraph" w:customStyle="1" w:styleId="Normalny1">
    <w:name w:val="Normalny1"/>
    <w:rsid w:val="008468E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WW-Normal">
    <w:name w:val="WW-Normal"/>
    <w:rsid w:val="008468E9"/>
    <w:pPr>
      <w:widowControl w:val="0"/>
      <w:suppressAutoHyphens/>
      <w:spacing w:after="0" w:line="240" w:lineRule="auto"/>
    </w:pPr>
    <w:rPr>
      <w:rFonts w:ascii="Times New Roman" w:eastAsia="Lucida Sans Unicode" w:hAnsi="Times New Roman" w:cs="Mangal"/>
      <w:sz w:val="24"/>
      <w:szCs w:val="24"/>
      <w:lang w:eastAsia="hi-IN" w:bidi="hi-IN"/>
    </w:rPr>
  </w:style>
  <w:style w:type="paragraph" w:customStyle="1" w:styleId="WW-Domylnie">
    <w:name w:val="WW-Domyślnie"/>
    <w:rsid w:val="008468E9"/>
    <w:pPr>
      <w:tabs>
        <w:tab w:val="left" w:pos="709"/>
      </w:tabs>
      <w:suppressAutoHyphens/>
      <w:spacing w:after="200" w:line="276" w:lineRule="auto"/>
    </w:pPr>
    <w:rPr>
      <w:rFonts w:ascii="Times New Roman" w:eastAsia="Times New Roman" w:hAnsi="Times New Roman" w:cs="Times New Roman"/>
      <w:color w:val="00000A"/>
      <w:sz w:val="20"/>
      <w:szCs w:val="20"/>
      <w:lang w:eastAsia="ar-SA"/>
    </w:rPr>
  </w:style>
  <w:style w:type="paragraph" w:customStyle="1" w:styleId="tytu0">
    <w:name w:val="tytuł"/>
    <w:basedOn w:val="Normalny"/>
    <w:next w:val="Normalny"/>
    <w:rsid w:val="008468E9"/>
    <w:pPr>
      <w:spacing w:after="0" w:line="100" w:lineRule="atLeast"/>
      <w:jc w:val="center"/>
    </w:pPr>
    <w:rPr>
      <w:rFonts w:ascii="Times New Roman" w:eastAsia="Times New Roman" w:hAnsi="Times New Roman" w:cs="Times New Roman"/>
      <w:b/>
      <w:sz w:val="28"/>
      <w:szCs w:val="20"/>
    </w:rPr>
  </w:style>
  <w:style w:type="paragraph" w:customStyle="1" w:styleId="tekstdokumentu">
    <w:name w:val="tekst dokumentu"/>
    <w:basedOn w:val="Normalny"/>
    <w:rsid w:val="008468E9"/>
    <w:pPr>
      <w:spacing w:before="120" w:after="120" w:line="100" w:lineRule="atLeast"/>
      <w:ind w:left="1843" w:right="91" w:hanging="1134"/>
    </w:pPr>
    <w:rPr>
      <w:rFonts w:ascii="Times New Roman" w:eastAsia="Times New Roman" w:hAnsi="Times New Roman" w:cs="Times New Roman"/>
      <w:b/>
      <w:iCs/>
      <w:color w:val="000000"/>
    </w:rPr>
  </w:style>
  <w:style w:type="paragraph" w:customStyle="1" w:styleId="zacznik">
    <w:name w:val="załącznik"/>
    <w:basedOn w:val="Tekstpodstawowy"/>
    <w:rsid w:val="008468E9"/>
    <w:pPr>
      <w:spacing w:before="120"/>
      <w:ind w:left="2040" w:hanging="1560"/>
    </w:pPr>
    <w:rPr>
      <w:bCs/>
      <w:iCs/>
    </w:rPr>
  </w:style>
  <w:style w:type="paragraph" w:customStyle="1" w:styleId="rozdzia">
    <w:name w:val="rozdział"/>
    <w:basedOn w:val="Normalny"/>
    <w:rsid w:val="008468E9"/>
    <w:pPr>
      <w:spacing w:before="120" w:after="0" w:line="264" w:lineRule="auto"/>
      <w:ind w:left="709" w:right="-212" w:hanging="709"/>
    </w:pPr>
    <w:rPr>
      <w:rFonts w:ascii="Times New Roman" w:eastAsia="Times New Roman" w:hAnsi="Times New Roman" w:cs="Times New Roman"/>
      <w:spacing w:val="4"/>
      <w:sz w:val="24"/>
      <w:szCs w:val="24"/>
    </w:rPr>
  </w:style>
  <w:style w:type="paragraph" w:customStyle="1" w:styleId="Lista21">
    <w:name w:val="Lista 21"/>
    <w:basedOn w:val="Normalny"/>
    <w:rsid w:val="008468E9"/>
    <w:pPr>
      <w:spacing w:after="0" w:line="100" w:lineRule="atLeast"/>
      <w:ind w:left="566" w:hanging="283"/>
    </w:pPr>
    <w:rPr>
      <w:rFonts w:ascii="Times New Roman" w:eastAsia="Times New Roman" w:hAnsi="Times New Roman" w:cs="Times New Roman"/>
      <w:sz w:val="24"/>
      <w:szCs w:val="24"/>
    </w:rPr>
  </w:style>
  <w:style w:type="paragraph" w:customStyle="1" w:styleId="Lista-kontynuacja21">
    <w:name w:val="Lista - kontynuacja 21"/>
    <w:basedOn w:val="Normalny"/>
    <w:rsid w:val="008468E9"/>
    <w:pPr>
      <w:spacing w:after="120" w:line="100" w:lineRule="atLeast"/>
      <w:ind w:left="566"/>
    </w:pPr>
    <w:rPr>
      <w:rFonts w:ascii="Times New Roman" w:eastAsia="Times New Roman" w:hAnsi="Times New Roman" w:cs="Times New Roman"/>
      <w:sz w:val="20"/>
      <w:szCs w:val="20"/>
    </w:rPr>
  </w:style>
  <w:style w:type="paragraph" w:customStyle="1" w:styleId="3">
    <w:name w:val="3"/>
    <w:basedOn w:val="Normalny"/>
    <w:next w:val="Tekstprzypisudolnego"/>
    <w:rsid w:val="008468E9"/>
    <w:pPr>
      <w:spacing w:after="0" w:line="100" w:lineRule="atLeast"/>
    </w:pPr>
    <w:rPr>
      <w:rFonts w:ascii="Times New Roman" w:eastAsia="Times New Roman" w:hAnsi="Times New Roman" w:cs="Times New Roman"/>
      <w:sz w:val="20"/>
      <w:szCs w:val="20"/>
    </w:rPr>
  </w:style>
  <w:style w:type="paragraph" w:customStyle="1" w:styleId="2">
    <w:name w:val="2"/>
    <w:basedOn w:val="Normalny"/>
    <w:next w:val="Tekstprzypisudolnego"/>
    <w:rsid w:val="008468E9"/>
    <w:pPr>
      <w:spacing w:after="0" w:line="100" w:lineRule="atLeast"/>
    </w:pPr>
    <w:rPr>
      <w:rFonts w:ascii="Times New Roman" w:eastAsia="Times New Roman" w:hAnsi="Times New Roman" w:cs="Times New Roman"/>
      <w:sz w:val="20"/>
      <w:szCs w:val="20"/>
    </w:rPr>
  </w:style>
  <w:style w:type="paragraph" w:customStyle="1" w:styleId="1">
    <w:name w:val="1"/>
    <w:basedOn w:val="Normalny"/>
    <w:next w:val="Nagwek"/>
    <w:rsid w:val="008468E9"/>
    <w:pPr>
      <w:tabs>
        <w:tab w:val="center" w:pos="4153"/>
        <w:tab w:val="right" w:pos="8306"/>
      </w:tabs>
      <w:spacing w:after="0" w:line="100" w:lineRule="atLeast"/>
    </w:pPr>
    <w:rPr>
      <w:rFonts w:ascii="Arial" w:eastAsia="Times New Roman" w:hAnsi="Arial" w:cs="Arial"/>
      <w:sz w:val="24"/>
      <w:szCs w:val="20"/>
    </w:rPr>
  </w:style>
  <w:style w:type="paragraph" w:customStyle="1" w:styleId="ust">
    <w:name w:val="ust"/>
    <w:rsid w:val="008468E9"/>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8468E9"/>
    <w:pPr>
      <w:overflowPunct w:val="0"/>
      <w:autoSpaceDE w:val="0"/>
      <w:spacing w:before="60" w:after="60" w:line="100" w:lineRule="atLeast"/>
      <w:ind w:left="851" w:hanging="295"/>
      <w:jc w:val="both"/>
      <w:textAlignment w:val="baseline"/>
    </w:pPr>
    <w:rPr>
      <w:rFonts w:ascii="Times New Roman" w:eastAsia="Times New Roman" w:hAnsi="Times New Roman" w:cs="Times New Roman"/>
      <w:sz w:val="24"/>
      <w:szCs w:val="20"/>
    </w:rPr>
  </w:style>
  <w:style w:type="paragraph" w:customStyle="1" w:styleId="pkt1">
    <w:name w:val="pkt1"/>
    <w:basedOn w:val="pkt"/>
    <w:rsid w:val="008468E9"/>
    <w:pPr>
      <w:spacing w:before="0" w:after="0"/>
      <w:ind w:left="850" w:hanging="425"/>
    </w:pPr>
  </w:style>
  <w:style w:type="paragraph" w:customStyle="1" w:styleId="numerowanie">
    <w:name w:val="numerowanie"/>
    <w:basedOn w:val="Normalny"/>
    <w:rsid w:val="008468E9"/>
    <w:pPr>
      <w:spacing w:before="120" w:after="0" w:line="100" w:lineRule="atLeast"/>
    </w:pPr>
    <w:rPr>
      <w:rFonts w:ascii="Times New Roman" w:eastAsia="Times New Roman" w:hAnsi="Times New Roman" w:cs="Times New Roman"/>
      <w:sz w:val="24"/>
      <w:szCs w:val="24"/>
    </w:rPr>
  </w:style>
  <w:style w:type="paragraph" w:customStyle="1" w:styleId="Nagwekstrony">
    <w:name w:val="Nag?—wek strony"/>
    <w:basedOn w:val="Normalny"/>
    <w:rsid w:val="008468E9"/>
    <w:pPr>
      <w:tabs>
        <w:tab w:val="center" w:pos="4153"/>
        <w:tab w:val="right" w:pos="8306"/>
      </w:tabs>
      <w:spacing w:after="0" w:line="100" w:lineRule="atLeast"/>
    </w:pPr>
    <w:rPr>
      <w:rFonts w:ascii="Times New Roman" w:eastAsia="Times New Roman" w:hAnsi="Times New Roman" w:cs="Times New Roman"/>
      <w:sz w:val="20"/>
      <w:szCs w:val="20"/>
      <w:lang w:val="en-GB"/>
    </w:rPr>
  </w:style>
  <w:style w:type="paragraph" w:customStyle="1" w:styleId="tabulka">
    <w:name w:val="tabulka"/>
    <w:basedOn w:val="Normalny"/>
    <w:rsid w:val="008468E9"/>
    <w:pPr>
      <w:widowControl w:val="0"/>
      <w:spacing w:before="120" w:after="0" w:line="240" w:lineRule="exact"/>
      <w:jc w:val="center"/>
    </w:pPr>
    <w:rPr>
      <w:rFonts w:ascii="Arial" w:eastAsia="Times New Roman" w:hAnsi="Arial" w:cs="Arial"/>
      <w:sz w:val="20"/>
      <w:szCs w:val="20"/>
      <w:lang w:val="cs-CZ"/>
    </w:rPr>
  </w:style>
  <w:style w:type="paragraph" w:customStyle="1" w:styleId="A">
    <w:name w:val="A"/>
    <w:rsid w:val="008468E9"/>
    <w:pPr>
      <w:keepNext/>
      <w:suppressAutoHyphens/>
      <w:spacing w:before="240" w:after="0" w:line="240" w:lineRule="exact"/>
      <w:ind w:left="720" w:hanging="720"/>
      <w:jc w:val="both"/>
    </w:pPr>
    <w:rPr>
      <w:rFonts w:ascii="Times New Roman" w:eastAsia="Times New Roman" w:hAnsi="Times New Roman" w:cs="Times New Roman"/>
      <w:sz w:val="24"/>
      <w:szCs w:val="20"/>
      <w:lang w:val="en-GB" w:eastAsia="ar-SA"/>
    </w:rPr>
  </w:style>
  <w:style w:type="paragraph" w:customStyle="1" w:styleId="Tekstprzypisukocowego1">
    <w:name w:val="Tekst przypisu końcowego1"/>
    <w:basedOn w:val="Normalny"/>
    <w:rsid w:val="008468E9"/>
    <w:pPr>
      <w:spacing w:before="120" w:after="0" w:line="100" w:lineRule="atLeast"/>
    </w:pPr>
    <w:rPr>
      <w:rFonts w:ascii="Times New Roman" w:eastAsia="Times New Roman" w:hAnsi="Times New Roman" w:cs="Times New Roman"/>
      <w:sz w:val="20"/>
      <w:szCs w:val="20"/>
    </w:rPr>
  </w:style>
  <w:style w:type="paragraph" w:customStyle="1" w:styleId="Text1">
    <w:name w:val="Text_1"/>
    <w:basedOn w:val="Normalny"/>
    <w:rsid w:val="008468E9"/>
    <w:pPr>
      <w:spacing w:after="120" w:line="100" w:lineRule="atLeast"/>
      <w:ind w:left="425" w:hanging="425"/>
      <w:jc w:val="both"/>
    </w:pPr>
    <w:rPr>
      <w:rFonts w:ascii="Times New Roman" w:eastAsia="Times New Roman" w:hAnsi="Times New Roman" w:cs="Times New Roman"/>
      <w:szCs w:val="20"/>
    </w:rPr>
  </w:style>
  <w:style w:type="paragraph" w:customStyle="1" w:styleId="B">
    <w:name w:val="B"/>
    <w:rsid w:val="008468E9"/>
    <w:pPr>
      <w:suppressAutoHyphens/>
      <w:spacing w:before="240" w:after="0" w:line="240" w:lineRule="exact"/>
      <w:ind w:left="720"/>
      <w:jc w:val="both"/>
    </w:pPr>
    <w:rPr>
      <w:rFonts w:ascii="Times New Roman" w:eastAsia="Times New Roman" w:hAnsi="Times New Roman" w:cs="Times New Roman"/>
      <w:sz w:val="24"/>
      <w:szCs w:val="20"/>
      <w:lang w:val="en-GB" w:eastAsia="ar-SA"/>
    </w:rPr>
  </w:style>
  <w:style w:type="paragraph" w:customStyle="1" w:styleId="StylIwony">
    <w:name w:val="Styl Iwony"/>
    <w:basedOn w:val="Normalny"/>
    <w:rsid w:val="008468E9"/>
    <w:pPr>
      <w:overflowPunct w:val="0"/>
      <w:autoSpaceDE w:val="0"/>
      <w:spacing w:before="120" w:after="120" w:line="100" w:lineRule="atLeast"/>
      <w:jc w:val="both"/>
      <w:textAlignment w:val="baseline"/>
    </w:pPr>
    <w:rPr>
      <w:rFonts w:ascii="Bookman Old Style" w:eastAsia="Times New Roman" w:hAnsi="Bookman Old Style" w:cs="Bookman Old Style"/>
      <w:sz w:val="24"/>
      <w:szCs w:val="20"/>
    </w:rPr>
  </w:style>
  <w:style w:type="paragraph" w:customStyle="1" w:styleId="tekstost">
    <w:name w:val="tekst ost"/>
    <w:basedOn w:val="Normalny"/>
    <w:rsid w:val="008468E9"/>
    <w:pPr>
      <w:overflowPunct w:val="0"/>
      <w:autoSpaceDE w:val="0"/>
      <w:spacing w:after="0" w:line="100" w:lineRule="atLeast"/>
      <w:jc w:val="both"/>
      <w:textAlignment w:val="baseline"/>
    </w:pPr>
    <w:rPr>
      <w:rFonts w:ascii="Times New Roman" w:eastAsia="Times New Roman" w:hAnsi="Times New Roman" w:cs="Times New Roman"/>
      <w:sz w:val="20"/>
      <w:szCs w:val="20"/>
    </w:rPr>
  </w:style>
  <w:style w:type="paragraph" w:customStyle="1" w:styleId="Standardowytekst1">
    <w:name w:val="Standardowy.tekst1"/>
    <w:rsid w:val="008468E9"/>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customStyle="1" w:styleId="Tekstpodstawowy210">
    <w:name w:val="Tekst podstawowy 21"/>
    <w:basedOn w:val="Normalny"/>
    <w:rsid w:val="008468E9"/>
    <w:pPr>
      <w:overflowPunct w:val="0"/>
      <w:autoSpaceDE w:val="0"/>
      <w:spacing w:after="0" w:line="100" w:lineRule="atLeast"/>
      <w:ind w:left="284" w:hanging="284"/>
      <w:jc w:val="both"/>
      <w:textAlignment w:val="baseline"/>
    </w:pPr>
    <w:rPr>
      <w:rFonts w:ascii="Times New Roman" w:eastAsia="Times New Roman" w:hAnsi="Times New Roman" w:cs="Times New Roman"/>
      <w:sz w:val="20"/>
      <w:szCs w:val="20"/>
    </w:rPr>
  </w:style>
  <w:style w:type="paragraph" w:customStyle="1" w:styleId="Nagwek11">
    <w:name w:val="Nagłówek 11"/>
    <w:basedOn w:val="Normalny"/>
    <w:rsid w:val="008468E9"/>
    <w:pPr>
      <w:spacing w:after="0" w:line="100" w:lineRule="atLeast"/>
    </w:pPr>
    <w:rPr>
      <w:rFonts w:ascii="Times New Roman" w:eastAsia="Times New Roman" w:hAnsi="Times New Roman" w:cs="Times New Roman"/>
      <w:sz w:val="24"/>
      <w:szCs w:val="24"/>
    </w:rPr>
  </w:style>
  <w:style w:type="paragraph" w:customStyle="1" w:styleId="10">
    <w:name w:val="1."/>
    <w:basedOn w:val="Tekstpodstawowywcity"/>
    <w:rsid w:val="008468E9"/>
    <w:pPr>
      <w:widowControl w:val="0"/>
      <w:autoSpaceDE w:val="0"/>
      <w:spacing w:before="120" w:line="360" w:lineRule="auto"/>
      <w:ind w:left="284" w:hanging="284"/>
      <w:jc w:val="both"/>
    </w:pPr>
    <w:rPr>
      <w:rFonts w:ascii="Arial" w:eastAsia="Times New Roman" w:hAnsi="Arial" w:cs="Arial"/>
      <w:sz w:val="20"/>
      <w:szCs w:val="20"/>
    </w:rPr>
  </w:style>
  <w:style w:type="paragraph" w:customStyle="1" w:styleId="Tekstblokowy1">
    <w:name w:val="Tekst blokowy1"/>
    <w:basedOn w:val="Normalny"/>
    <w:rsid w:val="008468E9"/>
    <w:pPr>
      <w:spacing w:after="0" w:line="100" w:lineRule="atLeast"/>
      <w:ind w:left="708" w:right="-530"/>
    </w:pPr>
    <w:rPr>
      <w:rFonts w:ascii="Times New Roman" w:eastAsia="Times New Roman" w:hAnsi="Times New Roman" w:cs="Times New Roman"/>
      <w:sz w:val="24"/>
      <w:szCs w:val="24"/>
    </w:rPr>
  </w:style>
  <w:style w:type="paragraph" w:customStyle="1" w:styleId="pisma">
    <w:name w:val="pisma"/>
    <w:basedOn w:val="Normalny"/>
    <w:rsid w:val="008468E9"/>
    <w:pPr>
      <w:spacing w:after="0" w:line="360" w:lineRule="exact"/>
      <w:jc w:val="right"/>
    </w:pPr>
    <w:rPr>
      <w:rFonts w:ascii="Times New Roman" w:eastAsia="Times New Roman" w:hAnsi="Times New Roman" w:cs="Times New Roman"/>
      <w:sz w:val="24"/>
      <w:szCs w:val="20"/>
    </w:rPr>
  </w:style>
  <w:style w:type="paragraph" w:customStyle="1" w:styleId="1wyla">
    <w:name w:val="1. wyl. a)"/>
    <w:basedOn w:val="Normalny"/>
    <w:rsid w:val="008468E9"/>
    <w:pPr>
      <w:numPr>
        <w:numId w:val="4"/>
      </w:numPr>
      <w:spacing w:after="0" w:line="360" w:lineRule="auto"/>
      <w:jc w:val="both"/>
    </w:pPr>
    <w:rPr>
      <w:rFonts w:ascii="Times New Roman" w:eastAsia="Times New Roman" w:hAnsi="Times New Roman" w:cs="Times New Roman"/>
      <w:sz w:val="20"/>
      <w:szCs w:val="20"/>
    </w:rPr>
  </w:style>
  <w:style w:type="paragraph" w:customStyle="1" w:styleId="111wyliczanie">
    <w:name w:val="1.1.1. wyliczanie"/>
    <w:basedOn w:val="Normalny"/>
    <w:rsid w:val="008468E9"/>
    <w:pPr>
      <w:numPr>
        <w:numId w:val="3"/>
      </w:numPr>
      <w:spacing w:after="0" w:line="360" w:lineRule="auto"/>
      <w:jc w:val="both"/>
    </w:pPr>
    <w:rPr>
      <w:rFonts w:ascii="Times New Roman" w:eastAsia="Times New Roman" w:hAnsi="Times New Roman" w:cs="Times New Roman"/>
      <w:sz w:val="18"/>
      <w:szCs w:val="20"/>
    </w:rPr>
  </w:style>
  <w:style w:type="paragraph" w:customStyle="1" w:styleId="Styl">
    <w:name w:val="Styl"/>
    <w:rsid w:val="008468E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11txt">
    <w:name w:val="1.1.txt"/>
    <w:basedOn w:val="Normalny"/>
    <w:rsid w:val="008468E9"/>
    <w:pPr>
      <w:spacing w:after="0" w:line="240" w:lineRule="atLeast"/>
      <w:ind w:left="567" w:firstLine="567"/>
      <w:jc w:val="both"/>
    </w:pPr>
    <w:rPr>
      <w:rFonts w:ascii="Arial" w:eastAsia="Times New Roman" w:hAnsi="Arial" w:cs="Arial"/>
      <w:sz w:val="20"/>
      <w:szCs w:val="20"/>
    </w:rPr>
  </w:style>
  <w:style w:type="paragraph" w:customStyle="1" w:styleId="xl40">
    <w:name w:val="xl40"/>
    <w:basedOn w:val="Normalny"/>
    <w:rsid w:val="008468E9"/>
    <w:pPr>
      <w:pBdr>
        <w:bottom w:val="single" w:sz="4" w:space="0" w:color="000000"/>
        <w:right w:val="single" w:sz="4" w:space="0" w:color="000000"/>
      </w:pBdr>
      <w:spacing w:before="280" w:after="280" w:line="100" w:lineRule="atLeast"/>
      <w:jc w:val="right"/>
      <w:textAlignment w:val="center"/>
    </w:pPr>
    <w:rPr>
      <w:rFonts w:ascii="Arial" w:eastAsia="Times New Roman" w:hAnsi="Arial" w:cs="Arial"/>
      <w:sz w:val="18"/>
      <w:szCs w:val="18"/>
    </w:rPr>
  </w:style>
  <w:style w:type="paragraph" w:customStyle="1" w:styleId="xl42">
    <w:name w:val="xl42"/>
    <w:basedOn w:val="Normalny"/>
    <w:rsid w:val="008468E9"/>
    <w:pPr>
      <w:pBdr>
        <w:bottom w:val="single" w:sz="4" w:space="0" w:color="000000"/>
        <w:right w:val="single" w:sz="4" w:space="0" w:color="000000"/>
      </w:pBdr>
      <w:spacing w:before="280" w:after="280" w:line="100" w:lineRule="atLeast"/>
      <w:jc w:val="right"/>
      <w:textAlignment w:val="center"/>
    </w:pPr>
    <w:rPr>
      <w:rFonts w:ascii="Arial" w:eastAsia="Times New Roman" w:hAnsi="Arial" w:cs="Arial"/>
      <w:sz w:val="18"/>
      <w:szCs w:val="18"/>
    </w:rPr>
  </w:style>
  <w:style w:type="paragraph" w:customStyle="1" w:styleId="font1">
    <w:name w:val="font1"/>
    <w:basedOn w:val="Normalny"/>
    <w:rsid w:val="008468E9"/>
    <w:pPr>
      <w:spacing w:before="280" w:after="280" w:line="100" w:lineRule="atLeast"/>
    </w:pPr>
    <w:rPr>
      <w:rFonts w:ascii="Times New Roman" w:eastAsia="Times New Roman" w:hAnsi="Times New Roman" w:cs="Times New Roman"/>
      <w:b/>
      <w:bCs/>
      <w:sz w:val="20"/>
      <w:szCs w:val="20"/>
    </w:rPr>
  </w:style>
  <w:style w:type="paragraph" w:customStyle="1" w:styleId="font5">
    <w:name w:val="font5"/>
    <w:basedOn w:val="Normalny"/>
    <w:rsid w:val="008468E9"/>
    <w:pPr>
      <w:spacing w:before="280" w:after="280" w:line="100" w:lineRule="atLeast"/>
    </w:pPr>
    <w:rPr>
      <w:rFonts w:ascii="Arial" w:eastAsia="Times New Roman" w:hAnsi="Arial" w:cs="Arial"/>
      <w:sz w:val="18"/>
      <w:szCs w:val="18"/>
    </w:rPr>
  </w:style>
  <w:style w:type="paragraph" w:customStyle="1" w:styleId="xl65">
    <w:name w:val="xl6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66">
    <w:name w:val="xl6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67">
    <w:name w:val="xl67"/>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68">
    <w:name w:val="xl68"/>
    <w:basedOn w:val="Normalny"/>
    <w:rsid w:val="008468E9"/>
    <w:pPr>
      <w:shd w:val="clear" w:color="auto" w:fill="FFFFFF"/>
      <w:spacing w:before="280" w:after="280" w:line="100" w:lineRule="atLeast"/>
      <w:jc w:val="center"/>
    </w:pPr>
    <w:rPr>
      <w:rFonts w:ascii="Arial" w:eastAsia="Times New Roman" w:hAnsi="Arial" w:cs="Arial"/>
      <w:sz w:val="18"/>
      <w:szCs w:val="18"/>
    </w:rPr>
  </w:style>
  <w:style w:type="paragraph" w:customStyle="1" w:styleId="xl69">
    <w:name w:val="xl69"/>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70">
    <w:name w:val="xl7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71">
    <w:name w:val="xl7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pPr>
    <w:rPr>
      <w:rFonts w:ascii="Arial" w:eastAsia="Times New Roman" w:hAnsi="Arial" w:cs="Arial"/>
      <w:i/>
      <w:iCs/>
      <w:sz w:val="18"/>
      <w:szCs w:val="18"/>
    </w:rPr>
  </w:style>
  <w:style w:type="paragraph" w:customStyle="1" w:styleId="xl72">
    <w:name w:val="xl72"/>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right"/>
      <w:textAlignment w:val="center"/>
    </w:pPr>
    <w:rPr>
      <w:rFonts w:ascii="Arial" w:eastAsia="Times New Roman" w:hAnsi="Arial" w:cs="Arial"/>
      <w:i/>
      <w:iCs/>
      <w:sz w:val="18"/>
      <w:szCs w:val="18"/>
    </w:rPr>
  </w:style>
  <w:style w:type="paragraph" w:customStyle="1" w:styleId="xl73">
    <w:name w:val="xl7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74">
    <w:name w:val="xl7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75">
    <w:name w:val="xl7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76">
    <w:name w:val="xl76"/>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77">
    <w:name w:val="xl77"/>
    <w:basedOn w:val="Normalny"/>
    <w:rsid w:val="008468E9"/>
    <w:pPr>
      <w:pBdr>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78">
    <w:name w:val="xl78"/>
    <w:basedOn w:val="Normalny"/>
    <w:rsid w:val="008468E9"/>
    <w:pPr>
      <w:shd w:val="clear" w:color="auto" w:fill="FFFFFF"/>
      <w:spacing w:before="280" w:after="280" w:line="100" w:lineRule="atLeast"/>
      <w:jc w:val="center"/>
    </w:pPr>
    <w:rPr>
      <w:rFonts w:ascii="Arial" w:eastAsia="Times New Roman" w:hAnsi="Arial" w:cs="Arial"/>
      <w:sz w:val="24"/>
      <w:szCs w:val="24"/>
    </w:rPr>
  </w:style>
  <w:style w:type="paragraph" w:customStyle="1" w:styleId="xl79">
    <w:name w:val="xl79"/>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18"/>
      <w:szCs w:val="18"/>
    </w:rPr>
  </w:style>
  <w:style w:type="paragraph" w:customStyle="1" w:styleId="xl80">
    <w:name w:val="xl80"/>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textAlignment w:val="center"/>
    </w:pPr>
    <w:rPr>
      <w:rFonts w:ascii="Arial" w:eastAsia="Times New Roman" w:hAnsi="Arial" w:cs="Arial"/>
      <w:b/>
      <w:bCs/>
      <w:sz w:val="18"/>
      <w:szCs w:val="18"/>
    </w:rPr>
  </w:style>
  <w:style w:type="paragraph" w:customStyle="1" w:styleId="xl81">
    <w:name w:val="xl81"/>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18"/>
      <w:szCs w:val="18"/>
    </w:rPr>
  </w:style>
  <w:style w:type="paragraph" w:customStyle="1" w:styleId="xl82">
    <w:name w:val="xl82"/>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83">
    <w:name w:val="xl8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84">
    <w:name w:val="xl84"/>
    <w:basedOn w:val="Normalny"/>
    <w:rsid w:val="008468E9"/>
    <w:pPr>
      <w:shd w:val="clear" w:color="auto" w:fill="FFFFFF"/>
      <w:spacing w:before="280" w:after="280" w:line="100" w:lineRule="atLeast"/>
    </w:pPr>
    <w:rPr>
      <w:rFonts w:ascii="Arial" w:eastAsia="Times New Roman" w:hAnsi="Arial" w:cs="Arial"/>
      <w:b/>
      <w:bCs/>
      <w:sz w:val="18"/>
      <w:szCs w:val="18"/>
    </w:rPr>
  </w:style>
  <w:style w:type="paragraph" w:customStyle="1" w:styleId="xl85">
    <w:name w:val="xl85"/>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b/>
      <w:bCs/>
      <w:sz w:val="18"/>
      <w:szCs w:val="18"/>
    </w:rPr>
  </w:style>
  <w:style w:type="paragraph" w:customStyle="1" w:styleId="xl86">
    <w:name w:val="xl86"/>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sz w:val="18"/>
      <w:szCs w:val="18"/>
    </w:rPr>
  </w:style>
  <w:style w:type="paragraph" w:customStyle="1" w:styleId="xl87">
    <w:name w:val="xl87"/>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88">
    <w:name w:val="xl8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89">
    <w:name w:val="xl89"/>
    <w:basedOn w:val="Normalny"/>
    <w:rsid w:val="008468E9"/>
    <w:pPr>
      <w:spacing w:before="280" w:after="280" w:line="100" w:lineRule="atLeast"/>
    </w:pPr>
    <w:rPr>
      <w:rFonts w:ascii="Arial" w:eastAsia="Times New Roman" w:hAnsi="Arial" w:cs="Arial"/>
      <w:b/>
      <w:bCs/>
      <w:sz w:val="24"/>
      <w:szCs w:val="24"/>
    </w:rPr>
  </w:style>
  <w:style w:type="paragraph" w:customStyle="1" w:styleId="xl90">
    <w:name w:val="xl90"/>
    <w:basedOn w:val="Normalny"/>
    <w:rsid w:val="008468E9"/>
    <w:pPr>
      <w:spacing w:before="280" w:after="280" w:line="100" w:lineRule="atLeast"/>
    </w:pPr>
    <w:rPr>
      <w:rFonts w:ascii="Arial" w:eastAsia="Times New Roman" w:hAnsi="Arial" w:cs="Arial"/>
      <w:sz w:val="24"/>
      <w:szCs w:val="24"/>
    </w:rPr>
  </w:style>
  <w:style w:type="paragraph" w:customStyle="1" w:styleId="xl91">
    <w:name w:val="xl9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92">
    <w:name w:val="xl92"/>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93">
    <w:name w:val="xl93"/>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4">
    <w:name w:val="xl94"/>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b/>
      <w:bCs/>
      <w:sz w:val="18"/>
      <w:szCs w:val="18"/>
    </w:rPr>
  </w:style>
  <w:style w:type="paragraph" w:customStyle="1" w:styleId="xl95">
    <w:name w:val="xl95"/>
    <w:basedOn w:val="Normalny"/>
    <w:rsid w:val="008468E9"/>
    <w:pPr>
      <w:shd w:val="clear" w:color="auto" w:fill="FFFFFF"/>
      <w:spacing w:before="280" w:after="280" w:line="100" w:lineRule="atLeast"/>
    </w:pPr>
    <w:rPr>
      <w:rFonts w:ascii="Arial" w:eastAsia="Times New Roman" w:hAnsi="Arial" w:cs="Arial"/>
      <w:sz w:val="18"/>
      <w:szCs w:val="18"/>
    </w:rPr>
  </w:style>
  <w:style w:type="paragraph" w:customStyle="1" w:styleId="xl96">
    <w:name w:val="xl96"/>
    <w:basedOn w:val="Normalny"/>
    <w:rsid w:val="008468E9"/>
    <w:pP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7">
    <w:name w:val="xl97"/>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98">
    <w:name w:val="xl9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9">
    <w:name w:val="xl99"/>
    <w:basedOn w:val="Normalny"/>
    <w:rsid w:val="008468E9"/>
    <w:pPr>
      <w:pBdr>
        <w:top w:val="single" w:sz="4" w:space="0" w:color="000000"/>
        <w:bottom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100">
    <w:name w:val="xl100"/>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pPr>
    <w:rPr>
      <w:rFonts w:ascii="Arial" w:eastAsia="Times New Roman" w:hAnsi="Arial" w:cs="Arial"/>
      <w:sz w:val="18"/>
      <w:szCs w:val="18"/>
    </w:rPr>
  </w:style>
  <w:style w:type="paragraph" w:customStyle="1" w:styleId="xl101">
    <w:name w:val="xl101"/>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sz w:val="18"/>
      <w:szCs w:val="18"/>
    </w:rPr>
  </w:style>
  <w:style w:type="paragraph" w:customStyle="1" w:styleId="xl102">
    <w:name w:val="xl102"/>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6"/>
      <w:szCs w:val="16"/>
    </w:rPr>
  </w:style>
  <w:style w:type="paragraph" w:customStyle="1" w:styleId="xl103">
    <w:name w:val="xl10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04">
    <w:name w:val="xl104"/>
    <w:basedOn w:val="Normalny"/>
    <w:rsid w:val="008468E9"/>
    <w:pPr>
      <w:pBdr>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05">
    <w:name w:val="xl105"/>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06">
    <w:name w:val="xl106"/>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07">
    <w:name w:val="xl107"/>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08">
    <w:name w:val="xl108"/>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109">
    <w:name w:val="xl109"/>
    <w:basedOn w:val="Normalny"/>
    <w:rsid w:val="008468E9"/>
    <w:pPr>
      <w:pBdr>
        <w:top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110">
    <w:name w:val="xl110"/>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sz w:val="18"/>
      <w:szCs w:val="18"/>
    </w:rPr>
  </w:style>
  <w:style w:type="paragraph" w:customStyle="1" w:styleId="xl111">
    <w:name w:val="xl111"/>
    <w:basedOn w:val="Normalny"/>
    <w:rsid w:val="008468E9"/>
    <w:pPr>
      <w:pBdr>
        <w:top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b/>
      <w:bCs/>
      <w:sz w:val="18"/>
      <w:szCs w:val="18"/>
    </w:rPr>
  </w:style>
  <w:style w:type="paragraph" w:customStyle="1" w:styleId="xl112">
    <w:name w:val="xl112"/>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b/>
      <w:bCs/>
      <w:sz w:val="18"/>
      <w:szCs w:val="18"/>
    </w:rPr>
  </w:style>
  <w:style w:type="paragraph" w:customStyle="1" w:styleId="xl113">
    <w:name w:val="xl113"/>
    <w:basedOn w:val="Normalny"/>
    <w:rsid w:val="008468E9"/>
    <w:pPr>
      <w:pBdr>
        <w:top w:val="single" w:sz="4" w:space="0" w:color="000000"/>
        <w:bottom w:val="single" w:sz="4" w:space="0" w:color="000000"/>
        <w:right w:val="single" w:sz="4" w:space="0" w:color="000000"/>
      </w:pBdr>
      <w:spacing w:before="280" w:after="280" w:line="100" w:lineRule="atLeast"/>
      <w:jc w:val="center"/>
    </w:pPr>
    <w:rPr>
      <w:rFonts w:ascii="Arial" w:eastAsia="Times New Roman" w:hAnsi="Arial" w:cs="Arial"/>
      <w:sz w:val="18"/>
      <w:szCs w:val="18"/>
    </w:rPr>
  </w:style>
  <w:style w:type="paragraph" w:customStyle="1" w:styleId="xl114">
    <w:name w:val="xl11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15">
    <w:name w:val="xl115"/>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116">
    <w:name w:val="xl11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17">
    <w:name w:val="xl11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118">
    <w:name w:val="xl118"/>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sz w:val="24"/>
      <w:szCs w:val="24"/>
    </w:rPr>
  </w:style>
  <w:style w:type="paragraph" w:customStyle="1" w:styleId="xl119">
    <w:name w:val="xl119"/>
    <w:basedOn w:val="Normalny"/>
    <w:rsid w:val="008468E9"/>
    <w:pPr>
      <w:pBdr>
        <w:left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sz w:val="24"/>
      <w:szCs w:val="24"/>
    </w:rPr>
  </w:style>
  <w:style w:type="paragraph" w:customStyle="1" w:styleId="xl120">
    <w:name w:val="xl120"/>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21">
    <w:name w:val="xl121"/>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24"/>
      <w:szCs w:val="24"/>
    </w:rPr>
  </w:style>
  <w:style w:type="paragraph" w:customStyle="1" w:styleId="xl122">
    <w:name w:val="xl122"/>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18"/>
      <w:szCs w:val="18"/>
    </w:rPr>
  </w:style>
  <w:style w:type="paragraph" w:customStyle="1" w:styleId="xl123">
    <w:name w:val="xl123"/>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24"/>
      <w:szCs w:val="24"/>
    </w:rPr>
  </w:style>
  <w:style w:type="paragraph" w:customStyle="1" w:styleId="xl124">
    <w:name w:val="xl12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25">
    <w:name w:val="xl12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26">
    <w:name w:val="xl12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b/>
      <w:bCs/>
      <w:sz w:val="24"/>
      <w:szCs w:val="24"/>
    </w:rPr>
  </w:style>
  <w:style w:type="paragraph" w:customStyle="1" w:styleId="xl127">
    <w:name w:val="xl127"/>
    <w:basedOn w:val="Normalny"/>
    <w:rsid w:val="008468E9"/>
    <w:pPr>
      <w:pBdr>
        <w:lef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28">
    <w:name w:val="xl128"/>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b/>
      <w:bCs/>
      <w:sz w:val="24"/>
      <w:szCs w:val="24"/>
    </w:rPr>
  </w:style>
  <w:style w:type="paragraph" w:customStyle="1" w:styleId="xl129">
    <w:name w:val="xl129"/>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30">
    <w:name w:val="xl13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31">
    <w:name w:val="xl131"/>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2">
    <w:name w:val="xl132"/>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3">
    <w:name w:val="xl133"/>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4">
    <w:name w:val="xl134"/>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5">
    <w:name w:val="xl135"/>
    <w:basedOn w:val="Normalny"/>
    <w:rsid w:val="008468E9"/>
    <w:pPr>
      <w:pBdr>
        <w:top w:val="single" w:sz="8" w:space="0" w:color="000000"/>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36">
    <w:name w:val="xl136"/>
    <w:basedOn w:val="Normalny"/>
    <w:rsid w:val="008468E9"/>
    <w:pPr>
      <w:pBdr>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FR1">
    <w:name w:val="FR1"/>
    <w:rsid w:val="008468E9"/>
    <w:pPr>
      <w:widowControl w:val="0"/>
      <w:suppressAutoHyphens/>
      <w:autoSpaceDE w:val="0"/>
      <w:spacing w:before="260" w:after="0" w:line="240" w:lineRule="auto"/>
      <w:ind w:left="80"/>
    </w:pPr>
    <w:rPr>
      <w:rFonts w:ascii="Times New Roman" w:eastAsia="Times New Roman" w:hAnsi="Times New Roman" w:cs="Times New Roman"/>
      <w:sz w:val="24"/>
      <w:szCs w:val="24"/>
      <w:lang w:eastAsia="ar-SA"/>
    </w:rPr>
  </w:style>
  <w:style w:type="paragraph" w:customStyle="1" w:styleId="font6">
    <w:name w:val="font6"/>
    <w:basedOn w:val="Normalny"/>
    <w:rsid w:val="008468E9"/>
    <w:pPr>
      <w:spacing w:before="280" w:after="280" w:line="100" w:lineRule="atLeast"/>
    </w:pPr>
    <w:rPr>
      <w:rFonts w:ascii="Arial" w:eastAsia="Times New Roman" w:hAnsi="Arial" w:cs="Arial"/>
      <w:sz w:val="18"/>
      <w:szCs w:val="18"/>
    </w:rPr>
  </w:style>
  <w:style w:type="paragraph" w:customStyle="1" w:styleId="font7">
    <w:name w:val="font7"/>
    <w:basedOn w:val="Normalny"/>
    <w:rsid w:val="008468E9"/>
    <w:pPr>
      <w:spacing w:before="280" w:after="280" w:line="100" w:lineRule="atLeast"/>
    </w:pPr>
    <w:rPr>
      <w:rFonts w:ascii="Arial" w:eastAsia="Times New Roman" w:hAnsi="Arial" w:cs="Arial"/>
      <w:sz w:val="18"/>
      <w:szCs w:val="18"/>
    </w:rPr>
  </w:style>
  <w:style w:type="paragraph" w:customStyle="1" w:styleId="xl137">
    <w:name w:val="xl13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b/>
      <w:bCs/>
      <w:sz w:val="24"/>
      <w:szCs w:val="24"/>
    </w:rPr>
  </w:style>
  <w:style w:type="paragraph" w:customStyle="1" w:styleId="xl138">
    <w:name w:val="xl13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139">
    <w:name w:val="xl139"/>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140">
    <w:name w:val="xl14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1">
    <w:name w:val="xl14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2">
    <w:name w:val="xl142"/>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143">
    <w:name w:val="xl14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4">
    <w:name w:val="xl14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45">
    <w:name w:val="xl145"/>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146">
    <w:name w:val="xl14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47">
    <w:name w:val="xl14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148">
    <w:name w:val="xl14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49">
    <w:name w:val="xl149"/>
    <w:basedOn w:val="Normalny"/>
    <w:rsid w:val="008468E9"/>
    <w:pPr>
      <w:pBdr>
        <w:top w:val="single" w:sz="4" w:space="0" w:color="000000"/>
        <w:left w:val="single" w:sz="4" w:space="0" w:color="000000"/>
        <w:bottom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0">
    <w:name w:val="xl150"/>
    <w:basedOn w:val="Normalny"/>
    <w:rsid w:val="008468E9"/>
    <w:pPr>
      <w:pBdr>
        <w:top w:val="single" w:sz="4" w:space="0" w:color="000000"/>
        <w:bottom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1">
    <w:name w:val="xl151"/>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2">
    <w:name w:val="xl152"/>
    <w:basedOn w:val="Normalny"/>
    <w:rsid w:val="008468E9"/>
    <w:pPr>
      <w:pBdr>
        <w:top w:val="single" w:sz="4" w:space="0" w:color="000000"/>
        <w:left w:val="single" w:sz="4" w:space="0" w:color="000000"/>
        <w:bottom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3">
    <w:name w:val="xl153"/>
    <w:basedOn w:val="Normalny"/>
    <w:rsid w:val="008468E9"/>
    <w:pPr>
      <w:pBdr>
        <w:top w:val="single" w:sz="4" w:space="0" w:color="000000"/>
        <w:bottom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4">
    <w:name w:val="xl154"/>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5">
    <w:name w:val="xl155"/>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56">
    <w:name w:val="xl15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57">
    <w:name w:val="xl157"/>
    <w:basedOn w:val="Normalny"/>
    <w:rsid w:val="008468E9"/>
    <w:pPr>
      <w:pBdr>
        <w:top w:val="single" w:sz="8" w:space="0" w:color="000000"/>
        <w:left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58">
    <w:name w:val="xl158"/>
    <w:basedOn w:val="Normalny"/>
    <w:rsid w:val="008468E9"/>
    <w:pPr>
      <w:pBdr>
        <w:left w:val="single" w:sz="8"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59">
    <w:name w:val="xl159"/>
    <w:basedOn w:val="Normalny"/>
    <w:rsid w:val="008468E9"/>
    <w:pPr>
      <w:pBdr>
        <w:top w:val="single" w:sz="8"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0">
    <w:name w:val="xl160"/>
    <w:basedOn w:val="Normalny"/>
    <w:rsid w:val="008468E9"/>
    <w:pPr>
      <w:pBdr>
        <w:top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1">
    <w:name w:val="xl161"/>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2">
    <w:name w:val="xl162"/>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3">
    <w:name w:val="xl163"/>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4">
    <w:name w:val="xl164"/>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5">
    <w:name w:val="xl165"/>
    <w:basedOn w:val="Normalny"/>
    <w:rsid w:val="008468E9"/>
    <w:pPr>
      <w:pBdr>
        <w:top w:val="single" w:sz="8" w:space="0" w:color="000000"/>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6">
    <w:name w:val="xl166"/>
    <w:basedOn w:val="Normalny"/>
    <w:rsid w:val="008468E9"/>
    <w:pPr>
      <w:pBdr>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7">
    <w:name w:val="xl167"/>
    <w:basedOn w:val="Normalny"/>
    <w:rsid w:val="008468E9"/>
    <w:pPr>
      <w:pBdr>
        <w:top w:val="single" w:sz="8" w:space="0" w:color="000000"/>
        <w:left w:val="single" w:sz="4" w:space="0" w:color="000000"/>
        <w:right w:val="single" w:sz="8"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8">
    <w:name w:val="xl168"/>
    <w:basedOn w:val="Normalny"/>
    <w:rsid w:val="008468E9"/>
    <w:pPr>
      <w:pBdr>
        <w:left w:val="single" w:sz="4" w:space="0" w:color="000000"/>
        <w:bottom w:val="single" w:sz="8" w:space="0" w:color="000000"/>
        <w:right w:val="single" w:sz="8"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63">
    <w:name w:val="xl63"/>
    <w:basedOn w:val="Normalny"/>
    <w:rsid w:val="008468E9"/>
    <w:pPr>
      <w:shd w:val="clear" w:color="auto" w:fill="FFFFFF"/>
      <w:spacing w:before="280" w:after="280" w:line="100" w:lineRule="atLeast"/>
      <w:jc w:val="right"/>
    </w:pPr>
    <w:rPr>
      <w:rFonts w:ascii="Arial" w:eastAsia="Times New Roman" w:hAnsi="Arial" w:cs="Arial"/>
      <w:sz w:val="18"/>
      <w:szCs w:val="18"/>
    </w:rPr>
  </w:style>
  <w:style w:type="paragraph" w:customStyle="1" w:styleId="xl64">
    <w:name w:val="xl6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Tekstpodstawowy310">
    <w:name w:val="Tekst podstawowy 31"/>
    <w:basedOn w:val="Normalny"/>
    <w:rsid w:val="008468E9"/>
    <w:pPr>
      <w:spacing w:after="0" w:line="100" w:lineRule="atLeast"/>
      <w:jc w:val="both"/>
    </w:pPr>
    <w:rPr>
      <w:rFonts w:ascii="Times New Roman" w:eastAsia="Times New Roman" w:hAnsi="Times New Roman" w:cs="Times New Roman"/>
      <w:sz w:val="24"/>
      <w:szCs w:val="20"/>
    </w:rPr>
  </w:style>
  <w:style w:type="paragraph" w:styleId="Nagwekspisutreci">
    <w:name w:val="TOC Heading"/>
    <w:basedOn w:val="Nagwek1"/>
    <w:next w:val="Normalny"/>
    <w:qFormat/>
    <w:rsid w:val="008468E9"/>
    <w:pPr>
      <w:numPr>
        <w:numId w:val="0"/>
      </w:numPr>
      <w:spacing w:before="240" w:line="100" w:lineRule="atLeast"/>
    </w:pPr>
    <w:rPr>
      <w:rFonts w:ascii="Cambria" w:hAnsi="Cambria" w:cs="Times New Roman"/>
      <w:sz w:val="32"/>
      <w:szCs w:val="32"/>
    </w:rPr>
  </w:style>
  <w:style w:type="paragraph" w:customStyle="1" w:styleId="Bodytext21">
    <w:name w:val="Body text (2)"/>
    <w:basedOn w:val="Normalny"/>
    <w:rsid w:val="008468E9"/>
    <w:pPr>
      <w:shd w:val="clear" w:color="auto" w:fill="FFFFFF"/>
      <w:spacing w:after="720" w:line="0" w:lineRule="atLeast"/>
      <w:ind w:hanging="580"/>
    </w:pPr>
    <w:rPr>
      <w:rFonts w:ascii="MS Reference Sans Serif" w:eastAsia="MS Reference Sans Serif" w:hAnsi="MS Reference Sans Serif" w:cs="MS Reference Sans Serif"/>
      <w:sz w:val="20"/>
      <w:szCs w:val="20"/>
    </w:rPr>
  </w:style>
  <w:style w:type="paragraph" w:styleId="Spistreci2">
    <w:name w:val="toc 2"/>
    <w:basedOn w:val="Indeks"/>
    <w:rsid w:val="008468E9"/>
    <w:pPr>
      <w:tabs>
        <w:tab w:val="right" w:leader="dot" w:pos="9355"/>
      </w:tabs>
      <w:ind w:left="283"/>
    </w:pPr>
  </w:style>
  <w:style w:type="paragraph" w:styleId="Spistreci3">
    <w:name w:val="toc 3"/>
    <w:basedOn w:val="Indeks"/>
    <w:uiPriority w:val="39"/>
    <w:rsid w:val="008468E9"/>
    <w:pPr>
      <w:tabs>
        <w:tab w:val="right" w:leader="dot" w:pos="9072"/>
      </w:tabs>
      <w:ind w:left="566"/>
    </w:pPr>
  </w:style>
  <w:style w:type="paragraph" w:styleId="Spistreci4">
    <w:name w:val="toc 4"/>
    <w:basedOn w:val="Indeks"/>
    <w:rsid w:val="008468E9"/>
    <w:pPr>
      <w:tabs>
        <w:tab w:val="right" w:leader="dot" w:pos="8789"/>
      </w:tabs>
      <w:ind w:left="849"/>
    </w:pPr>
  </w:style>
  <w:style w:type="paragraph" w:styleId="Spistreci5">
    <w:name w:val="toc 5"/>
    <w:basedOn w:val="Indeks"/>
    <w:rsid w:val="008468E9"/>
    <w:pPr>
      <w:tabs>
        <w:tab w:val="right" w:leader="dot" w:pos="8506"/>
      </w:tabs>
      <w:ind w:left="1132"/>
    </w:pPr>
  </w:style>
  <w:style w:type="paragraph" w:styleId="Spistreci6">
    <w:name w:val="toc 6"/>
    <w:basedOn w:val="Indeks"/>
    <w:rsid w:val="008468E9"/>
    <w:pPr>
      <w:tabs>
        <w:tab w:val="right" w:leader="dot" w:pos="8223"/>
      </w:tabs>
      <w:ind w:left="1415"/>
    </w:pPr>
  </w:style>
  <w:style w:type="paragraph" w:styleId="Spistreci7">
    <w:name w:val="toc 7"/>
    <w:basedOn w:val="Indeks"/>
    <w:rsid w:val="008468E9"/>
    <w:pPr>
      <w:tabs>
        <w:tab w:val="right" w:leader="dot" w:pos="7940"/>
      </w:tabs>
      <w:ind w:left="1698"/>
    </w:pPr>
  </w:style>
  <w:style w:type="paragraph" w:styleId="Spistreci8">
    <w:name w:val="toc 8"/>
    <w:basedOn w:val="Indeks"/>
    <w:rsid w:val="008468E9"/>
    <w:pPr>
      <w:tabs>
        <w:tab w:val="right" w:leader="dot" w:pos="7657"/>
      </w:tabs>
      <w:ind w:left="1981"/>
    </w:pPr>
  </w:style>
  <w:style w:type="paragraph" w:styleId="Spistreci9">
    <w:name w:val="toc 9"/>
    <w:basedOn w:val="Indeks"/>
    <w:rsid w:val="008468E9"/>
    <w:pPr>
      <w:tabs>
        <w:tab w:val="right" w:leader="dot" w:pos="7374"/>
      </w:tabs>
      <w:ind w:left="2264"/>
    </w:pPr>
  </w:style>
  <w:style w:type="paragraph" w:customStyle="1" w:styleId="Spistreci10">
    <w:name w:val="Spis treści 10"/>
    <w:basedOn w:val="Indeks"/>
    <w:rsid w:val="008468E9"/>
    <w:pPr>
      <w:tabs>
        <w:tab w:val="right" w:leader="dot" w:pos="7091"/>
      </w:tabs>
      <w:ind w:left="2547"/>
    </w:pPr>
  </w:style>
  <w:style w:type="paragraph" w:customStyle="1" w:styleId="Zawartoramki">
    <w:name w:val="Zawartość ramki"/>
    <w:basedOn w:val="Tekstpodstawowy"/>
    <w:rsid w:val="008468E9"/>
  </w:style>
  <w:style w:type="paragraph" w:customStyle="1" w:styleId="Zawartotabeli">
    <w:name w:val="Zawartość tabeli"/>
    <w:basedOn w:val="Normalny"/>
    <w:rsid w:val="008468E9"/>
    <w:pPr>
      <w:suppressLineNumbers/>
    </w:pPr>
  </w:style>
  <w:style w:type="paragraph" w:customStyle="1" w:styleId="Nagwektabeli">
    <w:name w:val="Nagłówek tabeli"/>
    <w:basedOn w:val="Zawartotabeli"/>
    <w:rsid w:val="008468E9"/>
    <w:pPr>
      <w:jc w:val="center"/>
    </w:pPr>
    <w:rPr>
      <w:b/>
      <w:bCs/>
    </w:rPr>
  </w:style>
  <w:style w:type="paragraph" w:customStyle="1" w:styleId="Akapitzlist1">
    <w:name w:val="Akapit z listą1"/>
    <w:basedOn w:val="Normalny"/>
    <w:rsid w:val="008468E9"/>
    <w:pPr>
      <w:spacing w:after="160" w:line="252" w:lineRule="auto"/>
      <w:ind w:left="720"/>
    </w:pPr>
    <w:rPr>
      <w:rFonts w:eastAsia="SimSun" w:cs="font210"/>
    </w:rPr>
  </w:style>
  <w:style w:type="table" w:styleId="Tabela-Siatka">
    <w:name w:val="Table Grid"/>
    <w:basedOn w:val="Standardowy"/>
    <w:uiPriority w:val="59"/>
    <w:rsid w:val="008468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3">
    <w:name w:val="List 3"/>
    <w:basedOn w:val="Normalny"/>
    <w:uiPriority w:val="99"/>
    <w:semiHidden/>
    <w:unhideWhenUsed/>
    <w:rsid w:val="008468E9"/>
    <w:pPr>
      <w:ind w:left="849" w:hanging="283"/>
      <w:contextualSpacing/>
    </w:p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rsid w:val="00D67EC2"/>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AE96E-CB77-48EB-B86C-A1584C69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18</Pages>
  <Words>6304</Words>
  <Characters>37829</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73</cp:revision>
  <cp:lastPrinted>2026-07-10T08:45:00Z</cp:lastPrinted>
  <dcterms:created xsi:type="dcterms:W3CDTF">2022-03-03T08:30:00Z</dcterms:created>
  <dcterms:modified xsi:type="dcterms:W3CDTF">2026-07-10T08:49:00Z</dcterms:modified>
</cp:coreProperties>
</file>